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9FDE6" w14:textId="7042FB1B" w:rsidR="008C2B9A" w:rsidRPr="00132F0D" w:rsidRDefault="008C2B9A" w:rsidP="008C2B9A">
      <w:pPr>
        <w:tabs>
          <w:tab w:val="left" w:pos="720"/>
          <w:tab w:val="left" w:pos="8460"/>
          <w:tab w:val="left" w:pos="8550"/>
          <w:tab w:val="left" w:pos="9354"/>
        </w:tabs>
        <w:jc w:val="center"/>
        <w:rPr>
          <w:b/>
          <w:sz w:val="28"/>
          <w:szCs w:val="28"/>
          <w:lang w:val="sv-FI"/>
        </w:rPr>
      </w:pPr>
      <w:r w:rsidRPr="00132F0D">
        <w:rPr>
          <w:b/>
          <w:sz w:val="28"/>
          <w:szCs w:val="28"/>
          <w:lang w:val="sv-FI"/>
        </w:rPr>
        <w:t>YÊU CẦU KỸ THUẬT</w:t>
      </w:r>
    </w:p>
    <w:p w14:paraId="54A83457" w14:textId="0AE020E0" w:rsidR="008C2B9A" w:rsidRPr="00132F0D" w:rsidRDefault="008C2B9A" w:rsidP="008C2B9A">
      <w:pPr>
        <w:tabs>
          <w:tab w:val="left" w:pos="720"/>
          <w:tab w:val="left" w:pos="8460"/>
          <w:tab w:val="left" w:pos="8550"/>
          <w:tab w:val="left" w:pos="9354"/>
        </w:tabs>
        <w:jc w:val="center"/>
        <w:rPr>
          <w:b/>
          <w:sz w:val="28"/>
          <w:szCs w:val="28"/>
          <w:lang w:val="sv-FI"/>
        </w:rPr>
      </w:pPr>
      <w:r w:rsidRPr="00132F0D">
        <w:rPr>
          <w:b/>
          <w:sz w:val="28"/>
          <w:szCs w:val="28"/>
          <w:lang w:val="sv-FI"/>
        </w:rPr>
        <w:t xml:space="preserve">ỐNG NHỰA XOẮN </w:t>
      </w:r>
      <w:r w:rsidR="00D47303" w:rsidRPr="00132F0D">
        <w:rPr>
          <w:b/>
          <w:sz w:val="28"/>
          <w:szCs w:val="28"/>
          <w:lang w:val="sv-FI"/>
        </w:rPr>
        <w:t>CHỊU LỰC</w:t>
      </w:r>
    </w:p>
    <w:p w14:paraId="6F1932D1" w14:textId="52E16CB1" w:rsidR="00132F0D" w:rsidRPr="00132F0D" w:rsidRDefault="00132F0D" w:rsidP="00132F0D">
      <w:pPr>
        <w:jc w:val="center"/>
        <w:rPr>
          <w:b/>
          <w:sz w:val="28"/>
          <w:szCs w:val="28"/>
        </w:rPr>
      </w:pPr>
      <w:r w:rsidRPr="00132F0D">
        <w:rPr>
          <w:b/>
          <w:sz w:val="28"/>
          <w:szCs w:val="28"/>
          <w:lang w:val="sv-FI"/>
        </w:rPr>
        <w:t xml:space="preserve">(Ống nhựa xoắn HDPE D130/100; </w:t>
      </w:r>
      <w:r w:rsidRPr="00132F0D">
        <w:rPr>
          <w:b/>
          <w:color w:val="000000"/>
          <w:sz w:val="28"/>
          <w:szCs w:val="28"/>
        </w:rPr>
        <w:t>Ống nhựa xoắn HDPE D195/150)</w:t>
      </w:r>
    </w:p>
    <w:p w14:paraId="5359E17A" w14:textId="211F11DA" w:rsidR="00132F0D" w:rsidRPr="00132F0D" w:rsidRDefault="00132F0D" w:rsidP="008C2B9A">
      <w:pPr>
        <w:tabs>
          <w:tab w:val="left" w:pos="720"/>
          <w:tab w:val="left" w:pos="8460"/>
          <w:tab w:val="left" w:pos="8550"/>
          <w:tab w:val="left" w:pos="9354"/>
        </w:tabs>
        <w:jc w:val="center"/>
        <w:rPr>
          <w:b/>
          <w:sz w:val="28"/>
          <w:szCs w:val="28"/>
          <w:lang w:val="sv-FI"/>
        </w:rPr>
      </w:pPr>
    </w:p>
    <w:p w14:paraId="16891A93" w14:textId="15560D54" w:rsidR="008F0F96" w:rsidRPr="00132F0D" w:rsidRDefault="008F0F96" w:rsidP="008F0F96">
      <w:pPr>
        <w:tabs>
          <w:tab w:val="left" w:pos="720"/>
          <w:tab w:val="left" w:pos="8460"/>
          <w:tab w:val="left" w:pos="8550"/>
          <w:tab w:val="left" w:pos="9354"/>
        </w:tabs>
        <w:jc w:val="both"/>
        <w:rPr>
          <w:b/>
          <w:sz w:val="28"/>
          <w:szCs w:val="28"/>
          <w:lang w:val="sv-FI"/>
        </w:rPr>
      </w:pPr>
      <w:r w:rsidRPr="00132F0D">
        <w:rPr>
          <w:b/>
          <w:sz w:val="28"/>
          <w:szCs w:val="28"/>
          <w:lang w:val="sv-FI"/>
        </w:rPr>
        <w:t>1. Phạm vi</w:t>
      </w:r>
    </w:p>
    <w:p w14:paraId="24CD2829" w14:textId="77777777" w:rsidR="008F0F96" w:rsidRPr="00132F0D" w:rsidRDefault="008F0F96" w:rsidP="008F0F96">
      <w:pPr>
        <w:tabs>
          <w:tab w:val="left" w:pos="851"/>
        </w:tabs>
        <w:spacing w:line="360" w:lineRule="exact"/>
        <w:jc w:val="both"/>
        <w:rPr>
          <w:bCs/>
          <w:spacing w:val="-8"/>
          <w:sz w:val="28"/>
          <w:szCs w:val="28"/>
          <w:lang w:val="de-DE"/>
        </w:rPr>
      </w:pPr>
      <w:r w:rsidRPr="00132F0D">
        <w:rPr>
          <w:bCs/>
          <w:spacing w:val="-8"/>
          <w:sz w:val="28"/>
          <w:szCs w:val="28"/>
          <w:lang w:val="de-DE"/>
        </w:rPr>
        <w:t xml:space="preserve"> </w:t>
      </w:r>
      <w:r w:rsidRPr="00132F0D">
        <w:rPr>
          <w:bCs/>
          <w:spacing w:val="-8"/>
          <w:sz w:val="28"/>
          <w:szCs w:val="28"/>
          <w:lang w:val="de-DE"/>
        </w:rPr>
        <w:tab/>
        <w:t>Thông số kỹ thuật bao gồm thiết kế, chế tạo, thử nghiệm và giao hàng ống nhựa xoắn chịu lực có độ bền cao sử dụng trong lưới điện trung, hạ áp.</w:t>
      </w:r>
    </w:p>
    <w:p w14:paraId="6D8A6D8E" w14:textId="77777777" w:rsidR="008F0F96" w:rsidRPr="00132F0D" w:rsidRDefault="008F0F96" w:rsidP="008F0F96">
      <w:pPr>
        <w:tabs>
          <w:tab w:val="left" w:pos="720"/>
          <w:tab w:val="left" w:pos="851"/>
          <w:tab w:val="left" w:pos="8460"/>
          <w:tab w:val="left" w:pos="8550"/>
          <w:tab w:val="left" w:pos="9354"/>
        </w:tabs>
        <w:jc w:val="both"/>
        <w:rPr>
          <w:b/>
          <w:sz w:val="28"/>
          <w:szCs w:val="28"/>
          <w:lang w:val="sv-FI"/>
        </w:rPr>
      </w:pPr>
      <w:r w:rsidRPr="00132F0D">
        <w:rPr>
          <w:b/>
          <w:sz w:val="28"/>
          <w:szCs w:val="28"/>
          <w:lang w:val="sv-FI"/>
        </w:rPr>
        <w:t>2. Tiêu chuẩn áp dụng</w:t>
      </w:r>
    </w:p>
    <w:p w14:paraId="7299D76B" w14:textId="77777777" w:rsidR="008F0F96" w:rsidRPr="00132F0D" w:rsidRDefault="008F0F96" w:rsidP="008F0F96">
      <w:pPr>
        <w:tabs>
          <w:tab w:val="left" w:pos="720"/>
          <w:tab w:val="left" w:pos="851"/>
          <w:tab w:val="left" w:pos="8460"/>
          <w:tab w:val="left" w:pos="8550"/>
          <w:tab w:val="left" w:pos="9354"/>
        </w:tabs>
        <w:jc w:val="both"/>
        <w:rPr>
          <w:sz w:val="28"/>
          <w:szCs w:val="28"/>
          <w:lang w:val="sv-FI"/>
        </w:rPr>
      </w:pPr>
      <w:r w:rsidRPr="00132F0D">
        <w:rPr>
          <w:sz w:val="28"/>
          <w:szCs w:val="28"/>
          <w:lang w:val="sv-FI"/>
        </w:rPr>
        <w:tab/>
        <w:t>- Tiêu chuẩn TCVN 8699 : 2011: Mạng viễn thông - Ống nhựa dùng cho tuyến cáp ngầm – Yêu cầu kỹ thuật</w:t>
      </w:r>
    </w:p>
    <w:p w14:paraId="12EA2760" w14:textId="77777777" w:rsidR="008F0F96" w:rsidRPr="00132F0D" w:rsidRDefault="008F0F96" w:rsidP="008F0F96">
      <w:pPr>
        <w:tabs>
          <w:tab w:val="left" w:pos="720"/>
          <w:tab w:val="left" w:pos="851"/>
          <w:tab w:val="left" w:pos="8460"/>
          <w:tab w:val="left" w:pos="8550"/>
          <w:tab w:val="left" w:pos="9354"/>
        </w:tabs>
        <w:jc w:val="both"/>
        <w:rPr>
          <w:sz w:val="28"/>
          <w:szCs w:val="28"/>
          <w:lang w:val="sv-FI"/>
        </w:rPr>
      </w:pPr>
      <w:r w:rsidRPr="00132F0D">
        <w:rPr>
          <w:sz w:val="28"/>
          <w:szCs w:val="28"/>
          <w:lang w:val="sv-FI"/>
        </w:rPr>
        <w:t xml:space="preserve"> </w:t>
      </w:r>
      <w:r w:rsidRPr="00132F0D">
        <w:rPr>
          <w:sz w:val="28"/>
          <w:szCs w:val="28"/>
          <w:lang w:val="sv-FI"/>
        </w:rPr>
        <w:tab/>
        <w:t>- KCS 8455: 2005: Tiêu chuẩn sản xuất ống nhựa xoắn chịu lực.</w:t>
      </w:r>
    </w:p>
    <w:p w14:paraId="3BF538F6" w14:textId="77777777" w:rsidR="008F0F96" w:rsidRPr="00132F0D" w:rsidRDefault="008F0F96" w:rsidP="008F0F96">
      <w:pPr>
        <w:tabs>
          <w:tab w:val="left" w:pos="720"/>
          <w:tab w:val="left" w:pos="851"/>
          <w:tab w:val="left" w:pos="8460"/>
          <w:tab w:val="left" w:pos="8550"/>
          <w:tab w:val="left" w:pos="9354"/>
        </w:tabs>
        <w:jc w:val="both"/>
        <w:rPr>
          <w:sz w:val="28"/>
          <w:szCs w:val="28"/>
          <w:lang w:val="sv-FI"/>
        </w:rPr>
      </w:pPr>
      <w:r w:rsidRPr="00132F0D">
        <w:rPr>
          <w:sz w:val="28"/>
          <w:szCs w:val="28"/>
          <w:lang w:val="sv-FI"/>
        </w:rPr>
        <w:tab/>
        <w:t>- TCVN 6144 : 2003 (ISO 3127 : 1994): Ống nhựa nhiệt dẻo - Xác định bộ bền va đập bên ngoài - Phương pháp vòng tuần hoàn.</w:t>
      </w:r>
    </w:p>
    <w:p w14:paraId="4996F9DA" w14:textId="77777777" w:rsidR="008F0F96" w:rsidRPr="00132F0D" w:rsidRDefault="008F0F96" w:rsidP="008F0F96">
      <w:pPr>
        <w:tabs>
          <w:tab w:val="left" w:pos="720"/>
          <w:tab w:val="left" w:pos="851"/>
          <w:tab w:val="left" w:pos="8460"/>
          <w:tab w:val="left" w:pos="8550"/>
          <w:tab w:val="left" w:pos="9354"/>
        </w:tabs>
        <w:jc w:val="both"/>
        <w:rPr>
          <w:sz w:val="28"/>
          <w:szCs w:val="28"/>
          <w:lang w:val="sv-FI"/>
        </w:rPr>
      </w:pPr>
      <w:r w:rsidRPr="00132F0D">
        <w:rPr>
          <w:sz w:val="28"/>
          <w:szCs w:val="28"/>
          <w:lang w:val="sv-FI"/>
        </w:rPr>
        <w:tab/>
        <w:t>- TCVN 6147-1:2003 (ISO 2507-1:1995) và TCVN 6147-2:2003 (ISO 2507-2:1995): Ống và phụ tùng nối bằng nhựa nhiệt dẻo - Nhiệt độ hóa mềm Vicat - Phần 1: Phương pháp thử chung; Phần 2: Điều kiện thử dùng cho ống và phụ tùng nối bằng Poly (Vinyl clorua) không hóa dẻo (PVC-U) hoặc bằng Poly (vinyl clorua) clo hóa (PVC-C) và cho ống hựa bằng poly (vinyl clorua) có độ bền va đập cao (PVC-HI);</w:t>
      </w:r>
    </w:p>
    <w:p w14:paraId="3FFBFAC9" w14:textId="77777777" w:rsidR="008F0F96" w:rsidRPr="00132F0D" w:rsidRDefault="008F0F96" w:rsidP="008F0F96">
      <w:pPr>
        <w:tabs>
          <w:tab w:val="left" w:pos="720"/>
          <w:tab w:val="left" w:pos="851"/>
          <w:tab w:val="left" w:pos="8460"/>
          <w:tab w:val="left" w:pos="8550"/>
          <w:tab w:val="left" w:pos="9354"/>
        </w:tabs>
        <w:jc w:val="both"/>
        <w:rPr>
          <w:sz w:val="28"/>
          <w:szCs w:val="28"/>
          <w:lang w:val="sv-FI"/>
        </w:rPr>
      </w:pPr>
      <w:r w:rsidRPr="00132F0D">
        <w:rPr>
          <w:sz w:val="28"/>
          <w:szCs w:val="28"/>
          <w:lang w:val="sv-FI"/>
        </w:rPr>
        <w:tab/>
        <w:t>- TCVN 7434-1:2004 (ISO 6259-1:1997): Ống nhựa nhiệt dẻo - Xác định độ bền kéo - Phần 1: Phương pháp thử chung.</w:t>
      </w:r>
    </w:p>
    <w:p w14:paraId="40D0BBA6" w14:textId="77777777" w:rsidR="008F0F96" w:rsidRPr="00132F0D" w:rsidRDefault="008F0F96" w:rsidP="008F0F96">
      <w:pPr>
        <w:tabs>
          <w:tab w:val="left" w:pos="720"/>
          <w:tab w:val="left" w:pos="851"/>
          <w:tab w:val="left" w:pos="8460"/>
          <w:tab w:val="left" w:pos="8550"/>
          <w:tab w:val="left" w:pos="9354"/>
        </w:tabs>
        <w:jc w:val="both"/>
        <w:rPr>
          <w:sz w:val="28"/>
          <w:szCs w:val="28"/>
          <w:lang w:val="sv-FI"/>
        </w:rPr>
      </w:pPr>
      <w:r w:rsidRPr="00132F0D">
        <w:rPr>
          <w:sz w:val="28"/>
          <w:szCs w:val="28"/>
          <w:lang w:val="sv-FI"/>
        </w:rPr>
        <w:tab/>
        <w:t>- TCVN 7434-2:2004 (ISO 6259-1:1997): Ống nhựa nhiệt dẻo - Xác định độ bền kéo - Phần 2: Ống Poly(vinyl clorua) Clo hóa (PVC-C) và Poly(vinyl Clorua) chịu va đập cao (PVC-HI).</w:t>
      </w:r>
    </w:p>
    <w:p w14:paraId="22BBA5D9" w14:textId="77777777" w:rsidR="008F0F96" w:rsidRPr="00132F0D" w:rsidRDefault="008F0F96" w:rsidP="008F0F96">
      <w:pPr>
        <w:tabs>
          <w:tab w:val="left" w:pos="720"/>
          <w:tab w:val="left" w:pos="851"/>
          <w:tab w:val="left" w:pos="8460"/>
          <w:tab w:val="left" w:pos="8550"/>
          <w:tab w:val="left" w:pos="9354"/>
        </w:tabs>
        <w:jc w:val="both"/>
        <w:rPr>
          <w:sz w:val="28"/>
          <w:szCs w:val="28"/>
          <w:lang w:val="sv-FI"/>
        </w:rPr>
      </w:pPr>
      <w:r w:rsidRPr="00132F0D">
        <w:rPr>
          <w:sz w:val="28"/>
          <w:szCs w:val="28"/>
          <w:lang w:val="sv-FI"/>
        </w:rPr>
        <w:tab/>
        <w:t>- ANSI 368: Các hệ thống đấu nối cách điện riêng biệt.</w:t>
      </w:r>
    </w:p>
    <w:p w14:paraId="13D647CE" w14:textId="77777777" w:rsidR="008F0F96" w:rsidRPr="00132F0D" w:rsidRDefault="008F0F96" w:rsidP="008F0F96">
      <w:pPr>
        <w:tabs>
          <w:tab w:val="left" w:pos="720"/>
          <w:tab w:val="left" w:pos="851"/>
          <w:tab w:val="left" w:pos="8460"/>
          <w:tab w:val="left" w:pos="8550"/>
          <w:tab w:val="left" w:pos="9354"/>
        </w:tabs>
        <w:jc w:val="both"/>
        <w:rPr>
          <w:sz w:val="28"/>
          <w:szCs w:val="28"/>
          <w:lang w:val="sv-FI"/>
        </w:rPr>
      </w:pPr>
      <w:r w:rsidRPr="00132F0D">
        <w:rPr>
          <w:sz w:val="28"/>
          <w:szCs w:val="28"/>
          <w:lang w:val="sv-FI"/>
        </w:rPr>
        <w:tab/>
        <w:t>- Phụ lục A &amp; JIS C3653: 1994 - Annex1: Tiêu chuẩn công nghiệp Nhật Bản: Phương pháp lắp đặt cáp điện lực chôn ngầm dưới đất</w:t>
      </w:r>
    </w:p>
    <w:p w14:paraId="1E8D78BD" w14:textId="77777777" w:rsidR="008F0F96" w:rsidRPr="00132F0D" w:rsidRDefault="008F0F96" w:rsidP="008F0F96">
      <w:pPr>
        <w:tabs>
          <w:tab w:val="left" w:pos="720"/>
          <w:tab w:val="left" w:pos="851"/>
          <w:tab w:val="left" w:pos="8460"/>
          <w:tab w:val="left" w:pos="8550"/>
          <w:tab w:val="left" w:pos="9354"/>
        </w:tabs>
        <w:jc w:val="both"/>
        <w:rPr>
          <w:sz w:val="28"/>
          <w:szCs w:val="28"/>
          <w:lang w:val="sv-FI"/>
        </w:rPr>
      </w:pPr>
      <w:r w:rsidRPr="00132F0D">
        <w:rPr>
          <w:sz w:val="28"/>
          <w:szCs w:val="28"/>
          <w:lang w:val="sv-FI"/>
        </w:rPr>
        <w:tab/>
        <w:t>Và các tiêu chuẩn liên quan; các tiêu chuẩn tương đương hoặc cao hơn.</w:t>
      </w:r>
    </w:p>
    <w:p w14:paraId="345DA867" w14:textId="77777777" w:rsidR="008F0F96" w:rsidRPr="00132F0D" w:rsidRDefault="008F0F96" w:rsidP="008F0F96">
      <w:pPr>
        <w:spacing w:line="360" w:lineRule="exact"/>
        <w:jc w:val="both"/>
        <w:rPr>
          <w:b/>
          <w:bCs/>
          <w:spacing w:val="-8"/>
          <w:sz w:val="28"/>
          <w:szCs w:val="28"/>
          <w:lang w:val="de-DE"/>
        </w:rPr>
      </w:pPr>
      <w:r w:rsidRPr="00132F0D">
        <w:rPr>
          <w:b/>
          <w:bCs/>
          <w:spacing w:val="-8"/>
          <w:sz w:val="28"/>
          <w:szCs w:val="28"/>
          <w:lang w:val="de-DE"/>
        </w:rPr>
        <w:t>3. Yêu cầu kỹ thuật</w:t>
      </w:r>
    </w:p>
    <w:p w14:paraId="081244AC"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Vật liệu chế tạo ống là vật liệu nhựa PE tỷ trọng cao nguyên chất (Hight Density Polyethylene) – ký hiệu là HDPE, có bổ sung các chất phụ gia để tăng khả năng chống oxy hóa, chống ảnh hưởng của tia tử ngoại, chất chống côn trùng xâm hại và tạo màu...</w:t>
      </w:r>
    </w:p>
    <w:p w14:paraId="3FE13860"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Ống nhựa chịu lực phải là loại chịu được ứng suất lớn, chịu được độ nén và độ va đập cao, an toàn trong quá trình thi công và sử dụng. ống nhựa có cấu tạo bao gồm các lớp: lớp tăng cường độ cứng và lớp chịu được độ nén và độ va đập cao.</w:t>
      </w:r>
    </w:p>
    <w:p w14:paraId="3E3C9610"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Thời hạn sử dụng của ống phải lớn hơn 50 năm ở độ sâu ≥1m, chịu được tải trọng của xe tải 60 tấn chạy qua.</w:t>
      </w:r>
    </w:p>
    <w:p w14:paraId="3555BFD3"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Có chất chống cháy, chống côn trùng gặm nhấm và bền vững trong môi trường hoá chất (đặc biệt trong môi trường axit mạnh).</w:t>
      </w:r>
    </w:p>
    <w:p w14:paraId="35ACDD97"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Bề mặt ống cả trong và ngoài đều trơn nhẵn, không lồi lõm, méo và không có vết xước, nứt hoặc khuyết tật khác làm hại vỏ cáp.</w:t>
      </w:r>
    </w:p>
    <w:p w14:paraId="43BDBED3"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Màu sắc của ống HDPE là màu cam và đồng nhất trên toàn bộ mặt ống, không biến màu theo thời gian và môi trường.</w:t>
      </w:r>
    </w:p>
    <w:p w14:paraId="614E7DBE"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Kích thước:</w:t>
      </w:r>
    </w:p>
    <w:p w14:paraId="43DD2362" w14:textId="29EDCC61" w:rsidR="00132F0D" w:rsidRPr="00132F0D" w:rsidRDefault="00132F0D" w:rsidP="00132F0D">
      <w:pPr>
        <w:spacing w:line="360" w:lineRule="exact"/>
        <w:ind w:firstLine="567"/>
        <w:jc w:val="both"/>
        <w:rPr>
          <w:bCs/>
          <w:spacing w:val="-8"/>
          <w:sz w:val="28"/>
          <w:szCs w:val="28"/>
          <w:lang w:val="de-DE"/>
        </w:rPr>
      </w:pPr>
      <w:r w:rsidRPr="00132F0D">
        <w:rPr>
          <w:bCs/>
          <w:spacing w:val="-8"/>
          <w:sz w:val="28"/>
          <w:szCs w:val="28"/>
          <w:lang w:val="de-DE"/>
        </w:rPr>
        <w:lastRenderedPageBreak/>
        <w:t>+ Ống HDPE-D1</w:t>
      </w:r>
      <w:r>
        <w:rPr>
          <w:bCs/>
          <w:spacing w:val="-8"/>
          <w:sz w:val="28"/>
          <w:szCs w:val="28"/>
          <w:lang w:val="de-DE"/>
        </w:rPr>
        <w:t>30</w:t>
      </w:r>
      <w:r w:rsidRPr="00132F0D">
        <w:rPr>
          <w:bCs/>
          <w:spacing w:val="-8"/>
          <w:sz w:val="28"/>
          <w:szCs w:val="28"/>
          <w:lang w:val="de-DE"/>
        </w:rPr>
        <w:t>/1</w:t>
      </w:r>
      <w:r>
        <w:rPr>
          <w:bCs/>
          <w:spacing w:val="-8"/>
          <w:sz w:val="28"/>
          <w:szCs w:val="28"/>
          <w:lang w:val="de-DE"/>
        </w:rPr>
        <w:t>0</w:t>
      </w:r>
      <w:r w:rsidRPr="00132F0D">
        <w:rPr>
          <w:bCs/>
          <w:spacing w:val="-8"/>
          <w:sz w:val="28"/>
          <w:szCs w:val="28"/>
          <w:lang w:val="de-DE"/>
        </w:rPr>
        <w:t>0: đường kính ngoài/trong là 1</w:t>
      </w:r>
      <w:r>
        <w:rPr>
          <w:bCs/>
          <w:spacing w:val="-8"/>
          <w:sz w:val="28"/>
          <w:szCs w:val="28"/>
          <w:lang w:val="de-DE"/>
        </w:rPr>
        <w:t>30</w:t>
      </w:r>
      <w:r w:rsidRPr="00132F0D">
        <w:rPr>
          <w:bCs/>
          <w:spacing w:val="-8"/>
          <w:sz w:val="28"/>
          <w:szCs w:val="28"/>
          <w:lang w:val="de-DE"/>
        </w:rPr>
        <w:t>/1</w:t>
      </w:r>
      <w:r>
        <w:rPr>
          <w:bCs/>
          <w:spacing w:val="-8"/>
          <w:sz w:val="28"/>
          <w:szCs w:val="28"/>
          <w:lang w:val="de-DE"/>
        </w:rPr>
        <w:t>0</w:t>
      </w:r>
      <w:r w:rsidRPr="00132F0D">
        <w:rPr>
          <w:bCs/>
          <w:spacing w:val="-8"/>
          <w:sz w:val="28"/>
          <w:szCs w:val="28"/>
          <w:lang w:val="de-DE"/>
        </w:rPr>
        <w:t>0 mm</w:t>
      </w:r>
    </w:p>
    <w:p w14:paraId="1B3ABABE"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Ống HDPE-D195/150: đường kính ngoài/trong là 195/150 mm</w:t>
      </w:r>
    </w:p>
    <w:p w14:paraId="43EA4101"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Dây mồi: Trong lòng ống phải có dây mồi bằng thép bọc nhựa chạy suốt chiều dài ống (không có chỗ nối (liền sợi), dây mồi sử dụng dây thép 2,0 mm bọc nhựa dày ít nhất 0,3 mm.</w:t>
      </w:r>
    </w:p>
    <w:p w14:paraId="0CCCAE84"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Phụ kiện đi kèm:</w:t>
      </w:r>
    </w:p>
    <w:p w14:paraId="234FA7B1"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Nắp bịt hoặc Nút cao su chống thấm dùng để chống đất, cát, ... tràn vào trong gây tắc ống (đối với các ống đặt dự phòng).</w:t>
      </w:r>
    </w:p>
    <w:p w14:paraId="41E0EB72"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Măng sông dùng để nối giữa hai ống với nhau, có thể tháo, lắp dễ dàng.</w:t>
      </w:r>
    </w:p>
    <w:p w14:paraId="6CB54C74" w14:textId="77777777" w:rsidR="008F0F96" w:rsidRPr="00132F0D" w:rsidRDefault="008F0F96" w:rsidP="008F0F96">
      <w:pPr>
        <w:spacing w:line="360" w:lineRule="exact"/>
        <w:jc w:val="both"/>
        <w:rPr>
          <w:b/>
          <w:bCs/>
          <w:spacing w:val="-8"/>
          <w:sz w:val="28"/>
          <w:szCs w:val="28"/>
          <w:lang w:val="de-DE"/>
        </w:rPr>
      </w:pPr>
      <w:r w:rsidRPr="00132F0D">
        <w:rPr>
          <w:b/>
          <w:bCs/>
          <w:spacing w:val="-8"/>
          <w:sz w:val="28"/>
          <w:szCs w:val="28"/>
          <w:lang w:val="de-DE"/>
        </w:rPr>
        <w:t>4. Các thông tin yêu cầu đưa vào tài liệu thầu</w:t>
      </w:r>
    </w:p>
    <w:p w14:paraId="0242E865"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Tài liệu kỹ thuật mô tả thông số kỹ thuật, hình vẽ và tính chất hoá lý của ống nhựa chịu lực.</w:t>
      </w:r>
    </w:p>
    <w:p w14:paraId="5BDA0DAE"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Biên bản thí nghiệm điển hình.</w:t>
      </w:r>
    </w:p>
    <w:p w14:paraId="574BC5BF"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Phụ lục Đặc tính kỹ thuật riêng và cam kết.</w:t>
      </w:r>
    </w:p>
    <w:p w14:paraId="10EE12B2" w14:textId="77777777" w:rsidR="008F0F96" w:rsidRPr="00132F0D" w:rsidRDefault="008F0F96" w:rsidP="008F0F96">
      <w:pPr>
        <w:spacing w:line="360" w:lineRule="exact"/>
        <w:jc w:val="both"/>
        <w:rPr>
          <w:b/>
          <w:bCs/>
          <w:spacing w:val="-8"/>
          <w:sz w:val="28"/>
          <w:szCs w:val="28"/>
          <w:lang w:val="de-DE"/>
        </w:rPr>
      </w:pPr>
      <w:r w:rsidRPr="00132F0D">
        <w:rPr>
          <w:b/>
          <w:bCs/>
          <w:spacing w:val="-8"/>
          <w:sz w:val="28"/>
          <w:szCs w:val="28"/>
          <w:lang w:val="de-DE"/>
        </w:rPr>
        <w:t>5. Yêu cầu khi giao hàng</w:t>
      </w:r>
    </w:p>
    <w:p w14:paraId="184FF622"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Trên ống phải có nhãn mác ghi rõ nhà sản xuất, kiểu loại, các kích thước của ống nhựa chịu lực.</w:t>
      </w:r>
    </w:p>
    <w:p w14:paraId="4EA2240F"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Nhà sản xuất phải ghi các thông tin cần thiết trên thân ống ít nhất 1 lần trên 5m chiều dài chế tạo. Các thông tin gồm: Tên sản phẩm– các thông tin về nhà sản xuất.</w:t>
      </w:r>
    </w:p>
    <w:p w14:paraId="3D4E25A5"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Ống được in đánh số độ dài chế tạo theo mét (10m/lần).</w:t>
      </w:r>
    </w:p>
    <w:p w14:paraId="7A070EBE" w14:textId="77777777" w:rsidR="008F0F96" w:rsidRPr="00132F0D" w:rsidRDefault="008F0F96" w:rsidP="008F0F96">
      <w:pPr>
        <w:spacing w:line="360" w:lineRule="exact"/>
        <w:ind w:firstLine="567"/>
        <w:jc w:val="both"/>
        <w:rPr>
          <w:bCs/>
          <w:spacing w:val="-8"/>
          <w:sz w:val="28"/>
          <w:szCs w:val="28"/>
          <w:lang w:val="de-DE"/>
        </w:rPr>
      </w:pPr>
      <w:r w:rsidRPr="00132F0D">
        <w:rPr>
          <w:bCs/>
          <w:spacing w:val="-8"/>
          <w:sz w:val="28"/>
          <w:szCs w:val="28"/>
          <w:lang w:val="de-DE"/>
        </w:rPr>
        <w:t>- Nhà sản xuất phải cung cấp các phụ kiện dùng để nối ống kèm theo mỗi lô cuộn  ống (măng sông, bịt đầu ống).</w:t>
      </w:r>
    </w:p>
    <w:p w14:paraId="7BCD8D20" w14:textId="65D80AA6" w:rsidR="008F0F96" w:rsidRPr="00132F0D" w:rsidRDefault="00543EB9" w:rsidP="008F0F96">
      <w:pPr>
        <w:spacing w:after="120" w:line="360" w:lineRule="exact"/>
        <w:jc w:val="both"/>
        <w:rPr>
          <w:b/>
          <w:bCs/>
          <w:spacing w:val="-8"/>
          <w:sz w:val="28"/>
          <w:szCs w:val="28"/>
          <w:lang w:val="de-DE"/>
        </w:rPr>
      </w:pPr>
      <w:r>
        <w:rPr>
          <w:b/>
          <w:bCs/>
          <w:spacing w:val="-8"/>
          <w:sz w:val="28"/>
          <w:szCs w:val="28"/>
          <w:lang w:val="de-DE"/>
        </w:rPr>
        <w:t>6. Đặc tính kỹ thuật và cam kết</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
        <w:gridCol w:w="4792"/>
        <w:gridCol w:w="850"/>
        <w:gridCol w:w="1701"/>
        <w:gridCol w:w="1418"/>
      </w:tblGrid>
      <w:tr w:rsidR="008F0F96" w:rsidRPr="00132F0D" w14:paraId="41293ADC" w14:textId="77777777" w:rsidTr="008859AB">
        <w:trPr>
          <w:trHeight w:val="299"/>
          <w:tblHeader/>
          <w:jc w:val="center"/>
        </w:trPr>
        <w:tc>
          <w:tcPr>
            <w:tcW w:w="590" w:type="dxa"/>
            <w:vAlign w:val="center"/>
          </w:tcPr>
          <w:p w14:paraId="17ABF971" w14:textId="77777777" w:rsidR="008F0F96" w:rsidRPr="00132F0D" w:rsidRDefault="008F0F96" w:rsidP="00893224">
            <w:pPr>
              <w:pStyle w:val="TableParagraph"/>
              <w:spacing w:line="280" w:lineRule="exact"/>
              <w:ind w:left="10"/>
              <w:jc w:val="center"/>
              <w:rPr>
                <w:b/>
                <w:w w:val="99"/>
                <w:sz w:val="28"/>
                <w:szCs w:val="28"/>
              </w:rPr>
            </w:pPr>
            <w:r w:rsidRPr="00132F0D">
              <w:rPr>
                <w:b/>
                <w:w w:val="99"/>
                <w:sz w:val="28"/>
                <w:szCs w:val="28"/>
              </w:rPr>
              <w:t>TT</w:t>
            </w:r>
          </w:p>
        </w:tc>
        <w:tc>
          <w:tcPr>
            <w:tcW w:w="4792" w:type="dxa"/>
            <w:vAlign w:val="center"/>
          </w:tcPr>
          <w:p w14:paraId="3B8D1E6C" w14:textId="77777777" w:rsidR="008F0F96" w:rsidRPr="00132F0D" w:rsidRDefault="008F0F96" w:rsidP="00893224">
            <w:pPr>
              <w:pStyle w:val="TableParagraph"/>
              <w:spacing w:line="280" w:lineRule="exact"/>
              <w:ind w:left="108"/>
              <w:jc w:val="center"/>
              <w:rPr>
                <w:b/>
                <w:sz w:val="28"/>
                <w:szCs w:val="28"/>
              </w:rPr>
            </w:pPr>
            <w:r w:rsidRPr="00132F0D">
              <w:rPr>
                <w:b/>
                <w:sz w:val="28"/>
                <w:szCs w:val="28"/>
              </w:rPr>
              <w:t>Mô tả</w:t>
            </w:r>
          </w:p>
        </w:tc>
        <w:tc>
          <w:tcPr>
            <w:tcW w:w="850" w:type="dxa"/>
            <w:vAlign w:val="center"/>
          </w:tcPr>
          <w:p w14:paraId="2FD4DBD1" w14:textId="77777777" w:rsidR="008F0F96" w:rsidRPr="00132F0D" w:rsidRDefault="008F0F96" w:rsidP="00893224">
            <w:pPr>
              <w:pStyle w:val="TableParagraph"/>
              <w:jc w:val="center"/>
              <w:rPr>
                <w:b/>
                <w:sz w:val="28"/>
                <w:szCs w:val="28"/>
              </w:rPr>
            </w:pPr>
            <w:r w:rsidRPr="00132F0D">
              <w:rPr>
                <w:b/>
                <w:sz w:val="28"/>
                <w:szCs w:val="28"/>
              </w:rPr>
              <w:t>Đơn vị tính</w:t>
            </w:r>
          </w:p>
        </w:tc>
        <w:tc>
          <w:tcPr>
            <w:tcW w:w="1701" w:type="dxa"/>
            <w:vAlign w:val="center"/>
          </w:tcPr>
          <w:p w14:paraId="1401BED0" w14:textId="77777777" w:rsidR="008F0F96" w:rsidRPr="00132F0D" w:rsidRDefault="008F0F96" w:rsidP="00893224">
            <w:pPr>
              <w:pStyle w:val="TableParagraph"/>
              <w:jc w:val="center"/>
              <w:rPr>
                <w:b/>
                <w:sz w:val="28"/>
                <w:szCs w:val="28"/>
              </w:rPr>
            </w:pPr>
            <w:r w:rsidRPr="00132F0D">
              <w:rPr>
                <w:b/>
                <w:sz w:val="28"/>
                <w:szCs w:val="28"/>
              </w:rPr>
              <w:t>Yêu cầu</w:t>
            </w:r>
          </w:p>
        </w:tc>
        <w:tc>
          <w:tcPr>
            <w:tcW w:w="1418" w:type="dxa"/>
            <w:vAlign w:val="center"/>
          </w:tcPr>
          <w:p w14:paraId="2201FBE5" w14:textId="77777777" w:rsidR="008F0F96" w:rsidRPr="00132F0D" w:rsidRDefault="008F0F96" w:rsidP="00893224">
            <w:pPr>
              <w:pStyle w:val="TableParagraph"/>
              <w:jc w:val="center"/>
              <w:rPr>
                <w:b/>
                <w:sz w:val="28"/>
                <w:szCs w:val="28"/>
              </w:rPr>
            </w:pPr>
            <w:r w:rsidRPr="00132F0D">
              <w:rPr>
                <w:b/>
                <w:sz w:val="28"/>
                <w:szCs w:val="28"/>
              </w:rPr>
              <w:t>Đề nghị và cam kết</w:t>
            </w:r>
          </w:p>
        </w:tc>
      </w:tr>
      <w:tr w:rsidR="008F0F96" w:rsidRPr="00132F0D" w14:paraId="467312C6" w14:textId="77777777" w:rsidTr="008859AB">
        <w:trPr>
          <w:trHeight w:val="299"/>
          <w:jc w:val="center"/>
        </w:trPr>
        <w:tc>
          <w:tcPr>
            <w:tcW w:w="590" w:type="dxa"/>
          </w:tcPr>
          <w:p w14:paraId="65C3EC60" w14:textId="77777777" w:rsidR="008F0F96" w:rsidRPr="00132F0D" w:rsidRDefault="008F0F96" w:rsidP="00893224">
            <w:pPr>
              <w:pStyle w:val="TableParagraph"/>
              <w:spacing w:line="280" w:lineRule="exact"/>
              <w:ind w:left="10"/>
              <w:jc w:val="center"/>
              <w:rPr>
                <w:sz w:val="28"/>
                <w:szCs w:val="28"/>
              </w:rPr>
            </w:pPr>
            <w:r w:rsidRPr="00132F0D">
              <w:rPr>
                <w:w w:val="99"/>
                <w:sz w:val="28"/>
                <w:szCs w:val="28"/>
              </w:rPr>
              <w:t>1</w:t>
            </w:r>
          </w:p>
        </w:tc>
        <w:tc>
          <w:tcPr>
            <w:tcW w:w="4792" w:type="dxa"/>
          </w:tcPr>
          <w:p w14:paraId="285012A4" w14:textId="77777777" w:rsidR="008F0F96" w:rsidRPr="00132F0D" w:rsidRDefault="008F0F96" w:rsidP="00893224">
            <w:pPr>
              <w:pStyle w:val="TableParagraph"/>
              <w:spacing w:line="280" w:lineRule="exact"/>
              <w:ind w:left="108"/>
              <w:rPr>
                <w:sz w:val="28"/>
                <w:szCs w:val="28"/>
              </w:rPr>
            </w:pPr>
            <w:r w:rsidRPr="00132F0D">
              <w:rPr>
                <w:sz w:val="28"/>
                <w:szCs w:val="28"/>
              </w:rPr>
              <w:t>Nhà sản xuất</w:t>
            </w:r>
          </w:p>
        </w:tc>
        <w:tc>
          <w:tcPr>
            <w:tcW w:w="850" w:type="dxa"/>
          </w:tcPr>
          <w:p w14:paraId="22E7E968" w14:textId="77777777" w:rsidR="008F0F96" w:rsidRPr="00132F0D" w:rsidRDefault="008F0F96" w:rsidP="00893224">
            <w:pPr>
              <w:pStyle w:val="TableParagraph"/>
              <w:rPr>
                <w:sz w:val="28"/>
                <w:szCs w:val="28"/>
              </w:rPr>
            </w:pPr>
          </w:p>
        </w:tc>
        <w:tc>
          <w:tcPr>
            <w:tcW w:w="1701" w:type="dxa"/>
            <w:vAlign w:val="center"/>
          </w:tcPr>
          <w:p w14:paraId="35F20DBA" w14:textId="77777777" w:rsidR="008F0F96" w:rsidRPr="00132F0D" w:rsidRDefault="008F0F96" w:rsidP="00893224">
            <w:pPr>
              <w:pStyle w:val="TableParagraph"/>
              <w:jc w:val="center"/>
              <w:rPr>
                <w:sz w:val="28"/>
                <w:szCs w:val="28"/>
              </w:rPr>
            </w:pPr>
            <w:r w:rsidRPr="00132F0D">
              <w:rPr>
                <w:sz w:val="28"/>
                <w:szCs w:val="28"/>
              </w:rPr>
              <w:t>Nêu rõ</w:t>
            </w:r>
          </w:p>
        </w:tc>
        <w:tc>
          <w:tcPr>
            <w:tcW w:w="1418" w:type="dxa"/>
          </w:tcPr>
          <w:p w14:paraId="22057555" w14:textId="77777777" w:rsidR="008F0F96" w:rsidRPr="00132F0D" w:rsidRDefault="008F0F96" w:rsidP="00893224">
            <w:pPr>
              <w:pStyle w:val="TableParagraph"/>
              <w:rPr>
                <w:sz w:val="28"/>
                <w:szCs w:val="28"/>
              </w:rPr>
            </w:pPr>
          </w:p>
        </w:tc>
      </w:tr>
      <w:tr w:rsidR="008F0F96" w:rsidRPr="00132F0D" w14:paraId="242402AD" w14:textId="77777777" w:rsidTr="008859AB">
        <w:trPr>
          <w:trHeight w:val="299"/>
          <w:jc w:val="center"/>
        </w:trPr>
        <w:tc>
          <w:tcPr>
            <w:tcW w:w="590" w:type="dxa"/>
          </w:tcPr>
          <w:p w14:paraId="47A4080D" w14:textId="77777777" w:rsidR="008F0F96" w:rsidRPr="00132F0D" w:rsidRDefault="008F0F96" w:rsidP="00893224">
            <w:pPr>
              <w:pStyle w:val="TableParagraph"/>
              <w:spacing w:line="280" w:lineRule="exact"/>
              <w:ind w:left="10"/>
              <w:jc w:val="center"/>
              <w:rPr>
                <w:sz w:val="28"/>
                <w:szCs w:val="28"/>
              </w:rPr>
            </w:pPr>
            <w:r w:rsidRPr="00132F0D">
              <w:rPr>
                <w:w w:val="99"/>
                <w:sz w:val="28"/>
                <w:szCs w:val="28"/>
              </w:rPr>
              <w:t>2</w:t>
            </w:r>
          </w:p>
        </w:tc>
        <w:tc>
          <w:tcPr>
            <w:tcW w:w="4792" w:type="dxa"/>
          </w:tcPr>
          <w:p w14:paraId="7AD5B78E" w14:textId="77777777" w:rsidR="008F0F96" w:rsidRPr="00132F0D" w:rsidRDefault="008F0F96" w:rsidP="00893224">
            <w:pPr>
              <w:pStyle w:val="TableParagraph"/>
              <w:spacing w:line="280" w:lineRule="exact"/>
              <w:ind w:left="108"/>
              <w:rPr>
                <w:sz w:val="28"/>
                <w:szCs w:val="28"/>
              </w:rPr>
            </w:pPr>
            <w:r w:rsidRPr="00132F0D">
              <w:rPr>
                <w:sz w:val="28"/>
                <w:szCs w:val="28"/>
              </w:rPr>
              <w:t>Vật liệu</w:t>
            </w:r>
          </w:p>
        </w:tc>
        <w:tc>
          <w:tcPr>
            <w:tcW w:w="850" w:type="dxa"/>
          </w:tcPr>
          <w:p w14:paraId="73EFC4CF" w14:textId="77777777" w:rsidR="008F0F96" w:rsidRPr="00132F0D" w:rsidRDefault="008F0F96" w:rsidP="00893224">
            <w:pPr>
              <w:pStyle w:val="TableParagraph"/>
              <w:rPr>
                <w:sz w:val="28"/>
                <w:szCs w:val="28"/>
              </w:rPr>
            </w:pPr>
          </w:p>
        </w:tc>
        <w:tc>
          <w:tcPr>
            <w:tcW w:w="1701" w:type="dxa"/>
          </w:tcPr>
          <w:p w14:paraId="505E2DB6" w14:textId="7A2543B2" w:rsidR="008F0F96" w:rsidRPr="00132F0D" w:rsidRDefault="008F0F96" w:rsidP="00893224">
            <w:pPr>
              <w:pStyle w:val="TableParagraph"/>
              <w:spacing w:line="280" w:lineRule="exact"/>
              <w:ind w:left="126" w:right="120"/>
              <w:jc w:val="center"/>
              <w:rPr>
                <w:sz w:val="28"/>
                <w:szCs w:val="28"/>
              </w:rPr>
            </w:pPr>
            <w:r w:rsidRPr="00132F0D">
              <w:rPr>
                <w:sz w:val="28"/>
                <w:szCs w:val="28"/>
              </w:rPr>
              <w:t>HDPE</w:t>
            </w:r>
          </w:p>
        </w:tc>
        <w:tc>
          <w:tcPr>
            <w:tcW w:w="1418" w:type="dxa"/>
          </w:tcPr>
          <w:p w14:paraId="480C8A57" w14:textId="77777777" w:rsidR="008F0F96" w:rsidRPr="00132F0D" w:rsidRDefault="008F0F96" w:rsidP="00893224">
            <w:pPr>
              <w:pStyle w:val="TableParagraph"/>
              <w:spacing w:line="280" w:lineRule="exact"/>
              <w:ind w:left="126" w:right="120"/>
              <w:jc w:val="center"/>
              <w:rPr>
                <w:sz w:val="28"/>
                <w:szCs w:val="28"/>
              </w:rPr>
            </w:pPr>
          </w:p>
        </w:tc>
      </w:tr>
      <w:tr w:rsidR="008F0F96" w:rsidRPr="00132F0D" w14:paraId="59FE6AAA" w14:textId="77777777" w:rsidTr="008859AB">
        <w:trPr>
          <w:trHeight w:val="297"/>
          <w:jc w:val="center"/>
        </w:trPr>
        <w:tc>
          <w:tcPr>
            <w:tcW w:w="590" w:type="dxa"/>
          </w:tcPr>
          <w:p w14:paraId="14875CE0" w14:textId="77777777" w:rsidR="008F0F96" w:rsidRPr="00132F0D" w:rsidRDefault="008F0F96" w:rsidP="00893224">
            <w:pPr>
              <w:pStyle w:val="TableParagraph"/>
              <w:spacing w:line="277" w:lineRule="exact"/>
              <w:ind w:left="10"/>
              <w:jc w:val="center"/>
              <w:rPr>
                <w:sz w:val="28"/>
                <w:szCs w:val="28"/>
              </w:rPr>
            </w:pPr>
            <w:r w:rsidRPr="00132F0D">
              <w:rPr>
                <w:w w:val="99"/>
                <w:sz w:val="28"/>
                <w:szCs w:val="28"/>
              </w:rPr>
              <w:t>3</w:t>
            </w:r>
          </w:p>
        </w:tc>
        <w:tc>
          <w:tcPr>
            <w:tcW w:w="4792" w:type="dxa"/>
          </w:tcPr>
          <w:p w14:paraId="2802AF6E" w14:textId="77777777" w:rsidR="008F0F96" w:rsidRPr="00132F0D" w:rsidRDefault="008F0F96" w:rsidP="00893224">
            <w:pPr>
              <w:pStyle w:val="TableParagraph"/>
              <w:spacing w:line="277" w:lineRule="exact"/>
              <w:ind w:left="108"/>
              <w:rPr>
                <w:sz w:val="28"/>
                <w:szCs w:val="28"/>
              </w:rPr>
            </w:pPr>
            <w:r w:rsidRPr="00132F0D">
              <w:rPr>
                <w:sz w:val="28"/>
                <w:szCs w:val="28"/>
              </w:rPr>
              <w:t>Đường kính ngoài</w:t>
            </w:r>
          </w:p>
        </w:tc>
        <w:tc>
          <w:tcPr>
            <w:tcW w:w="850" w:type="dxa"/>
            <w:vAlign w:val="center"/>
          </w:tcPr>
          <w:p w14:paraId="0A10CF54" w14:textId="77777777" w:rsidR="008F0F96" w:rsidRPr="00132F0D" w:rsidRDefault="008F0F96" w:rsidP="00893224">
            <w:pPr>
              <w:pStyle w:val="TableParagraph"/>
              <w:spacing w:line="291" w:lineRule="exact"/>
              <w:ind w:left="150" w:right="141"/>
              <w:jc w:val="center"/>
              <w:rPr>
                <w:sz w:val="28"/>
                <w:szCs w:val="28"/>
              </w:rPr>
            </w:pPr>
            <w:r w:rsidRPr="00132F0D">
              <w:rPr>
                <w:sz w:val="28"/>
                <w:szCs w:val="28"/>
              </w:rPr>
              <w:t>mm</w:t>
            </w:r>
          </w:p>
        </w:tc>
        <w:tc>
          <w:tcPr>
            <w:tcW w:w="1701" w:type="dxa"/>
          </w:tcPr>
          <w:p w14:paraId="41EE7E1E" w14:textId="77777777" w:rsidR="008F0F96" w:rsidRPr="00132F0D" w:rsidRDefault="008F0F96" w:rsidP="00893224">
            <w:pPr>
              <w:pStyle w:val="TableParagraph"/>
              <w:spacing w:line="291" w:lineRule="exact"/>
              <w:ind w:left="126" w:right="120"/>
              <w:jc w:val="center"/>
              <w:rPr>
                <w:sz w:val="28"/>
                <w:szCs w:val="28"/>
              </w:rPr>
            </w:pPr>
          </w:p>
        </w:tc>
        <w:tc>
          <w:tcPr>
            <w:tcW w:w="1418" w:type="dxa"/>
          </w:tcPr>
          <w:p w14:paraId="75690C01" w14:textId="77777777" w:rsidR="008F0F96" w:rsidRPr="00132F0D" w:rsidRDefault="008F0F96" w:rsidP="00893224">
            <w:pPr>
              <w:pStyle w:val="TableParagraph"/>
              <w:spacing w:line="280" w:lineRule="exact"/>
              <w:ind w:left="126" w:right="120"/>
              <w:jc w:val="center"/>
              <w:rPr>
                <w:sz w:val="28"/>
                <w:szCs w:val="28"/>
              </w:rPr>
            </w:pPr>
          </w:p>
        </w:tc>
      </w:tr>
      <w:tr w:rsidR="00132F0D" w:rsidRPr="00132F0D" w14:paraId="69EF6FA3" w14:textId="77777777" w:rsidTr="008859AB">
        <w:trPr>
          <w:trHeight w:val="297"/>
          <w:jc w:val="center"/>
        </w:trPr>
        <w:tc>
          <w:tcPr>
            <w:tcW w:w="590" w:type="dxa"/>
          </w:tcPr>
          <w:p w14:paraId="7CE5BDB0" w14:textId="77777777" w:rsidR="00132F0D" w:rsidRPr="00132F0D" w:rsidRDefault="00132F0D" w:rsidP="00132F0D">
            <w:pPr>
              <w:pStyle w:val="TableParagraph"/>
              <w:spacing w:line="277" w:lineRule="exact"/>
              <w:ind w:left="10"/>
              <w:jc w:val="center"/>
              <w:rPr>
                <w:w w:val="99"/>
                <w:sz w:val="28"/>
                <w:szCs w:val="28"/>
              </w:rPr>
            </w:pPr>
          </w:p>
        </w:tc>
        <w:tc>
          <w:tcPr>
            <w:tcW w:w="4792" w:type="dxa"/>
          </w:tcPr>
          <w:p w14:paraId="14AAF92F" w14:textId="2D829C8F" w:rsidR="00132F0D" w:rsidRPr="00B648BB" w:rsidRDefault="00132F0D" w:rsidP="00132F0D">
            <w:pPr>
              <w:pStyle w:val="TableParagraph"/>
              <w:spacing w:line="277" w:lineRule="exact"/>
              <w:ind w:left="108"/>
              <w:rPr>
                <w:sz w:val="28"/>
                <w:szCs w:val="28"/>
              </w:rPr>
            </w:pPr>
            <w:r w:rsidRPr="00B648BB">
              <w:rPr>
                <w:bCs/>
                <w:spacing w:val="-8"/>
                <w:sz w:val="28"/>
                <w:szCs w:val="28"/>
                <w:lang w:val="de-DE"/>
              </w:rPr>
              <w:t>HDPE-D1</w:t>
            </w:r>
            <w:r w:rsidRPr="00B648BB">
              <w:rPr>
                <w:bCs/>
                <w:spacing w:val="-8"/>
                <w:sz w:val="28"/>
                <w:szCs w:val="28"/>
                <w:lang w:val="de-DE"/>
              </w:rPr>
              <w:t>30</w:t>
            </w:r>
            <w:r w:rsidRPr="00B648BB">
              <w:rPr>
                <w:bCs/>
                <w:spacing w:val="-8"/>
                <w:sz w:val="28"/>
                <w:szCs w:val="28"/>
                <w:lang w:val="de-DE"/>
              </w:rPr>
              <w:t>/1</w:t>
            </w:r>
            <w:r w:rsidRPr="00B648BB">
              <w:rPr>
                <w:bCs/>
                <w:spacing w:val="-8"/>
                <w:sz w:val="28"/>
                <w:szCs w:val="28"/>
                <w:lang w:val="de-DE"/>
              </w:rPr>
              <w:t>0</w:t>
            </w:r>
            <w:r w:rsidRPr="00B648BB">
              <w:rPr>
                <w:bCs/>
                <w:spacing w:val="-8"/>
                <w:sz w:val="28"/>
                <w:szCs w:val="28"/>
                <w:lang w:val="de-DE"/>
              </w:rPr>
              <w:t>0</w:t>
            </w:r>
          </w:p>
        </w:tc>
        <w:tc>
          <w:tcPr>
            <w:tcW w:w="850" w:type="dxa"/>
            <w:vAlign w:val="center"/>
          </w:tcPr>
          <w:p w14:paraId="7E263771" w14:textId="77777777" w:rsidR="00132F0D" w:rsidRPr="00B648BB" w:rsidRDefault="00132F0D" w:rsidP="00132F0D">
            <w:pPr>
              <w:pStyle w:val="TableParagraph"/>
              <w:spacing w:line="291" w:lineRule="exact"/>
              <w:ind w:left="150" w:right="141"/>
              <w:jc w:val="center"/>
              <w:rPr>
                <w:sz w:val="28"/>
                <w:szCs w:val="28"/>
              </w:rPr>
            </w:pPr>
          </w:p>
        </w:tc>
        <w:tc>
          <w:tcPr>
            <w:tcW w:w="1701" w:type="dxa"/>
          </w:tcPr>
          <w:p w14:paraId="1B29F32C" w14:textId="746DD6BD" w:rsidR="00132F0D" w:rsidRPr="00132F0D" w:rsidRDefault="00132F0D" w:rsidP="00B648BB">
            <w:pPr>
              <w:pStyle w:val="TableParagraph"/>
              <w:spacing w:line="291" w:lineRule="exact"/>
              <w:ind w:left="126" w:right="120"/>
              <w:jc w:val="center"/>
              <w:rPr>
                <w:sz w:val="28"/>
                <w:szCs w:val="28"/>
              </w:rPr>
            </w:pPr>
            <w:r w:rsidRPr="00B648BB">
              <w:rPr>
                <w:sz w:val="28"/>
                <w:szCs w:val="28"/>
              </w:rPr>
              <w:t>1</w:t>
            </w:r>
            <w:r w:rsidR="00B648BB" w:rsidRPr="00B648BB">
              <w:rPr>
                <w:sz w:val="28"/>
                <w:szCs w:val="28"/>
              </w:rPr>
              <w:t>30</w:t>
            </w:r>
            <w:r w:rsidRPr="00B648BB">
              <w:rPr>
                <w:sz w:val="28"/>
                <w:szCs w:val="28"/>
              </w:rPr>
              <w:t>± 4</w:t>
            </w:r>
          </w:p>
        </w:tc>
        <w:tc>
          <w:tcPr>
            <w:tcW w:w="1418" w:type="dxa"/>
          </w:tcPr>
          <w:p w14:paraId="3362A20C" w14:textId="77777777" w:rsidR="00132F0D" w:rsidRPr="00132F0D" w:rsidRDefault="00132F0D" w:rsidP="00132F0D">
            <w:pPr>
              <w:pStyle w:val="TableParagraph"/>
              <w:spacing w:line="280" w:lineRule="exact"/>
              <w:ind w:left="126" w:right="120"/>
              <w:jc w:val="center"/>
              <w:rPr>
                <w:sz w:val="28"/>
                <w:szCs w:val="28"/>
              </w:rPr>
            </w:pPr>
          </w:p>
        </w:tc>
      </w:tr>
      <w:tr w:rsidR="00132F0D" w:rsidRPr="00132F0D" w14:paraId="423D2736" w14:textId="77777777" w:rsidTr="008859AB">
        <w:trPr>
          <w:trHeight w:val="297"/>
          <w:jc w:val="center"/>
        </w:trPr>
        <w:tc>
          <w:tcPr>
            <w:tcW w:w="590" w:type="dxa"/>
          </w:tcPr>
          <w:p w14:paraId="104ECF9B" w14:textId="77777777" w:rsidR="00132F0D" w:rsidRPr="00132F0D" w:rsidRDefault="00132F0D" w:rsidP="00132F0D">
            <w:pPr>
              <w:pStyle w:val="TableParagraph"/>
              <w:spacing w:line="277" w:lineRule="exact"/>
              <w:ind w:left="10"/>
              <w:jc w:val="center"/>
              <w:rPr>
                <w:w w:val="99"/>
                <w:sz w:val="28"/>
                <w:szCs w:val="28"/>
              </w:rPr>
            </w:pPr>
          </w:p>
        </w:tc>
        <w:tc>
          <w:tcPr>
            <w:tcW w:w="4792" w:type="dxa"/>
          </w:tcPr>
          <w:p w14:paraId="3A7F2A9A" w14:textId="77777777" w:rsidR="00132F0D" w:rsidRPr="00132F0D" w:rsidRDefault="00132F0D" w:rsidP="00132F0D">
            <w:pPr>
              <w:pStyle w:val="TableParagraph"/>
              <w:spacing w:line="277" w:lineRule="exact"/>
              <w:ind w:left="108"/>
              <w:rPr>
                <w:sz w:val="28"/>
                <w:szCs w:val="28"/>
              </w:rPr>
            </w:pPr>
            <w:r w:rsidRPr="00132F0D">
              <w:rPr>
                <w:bCs/>
                <w:spacing w:val="-8"/>
                <w:sz w:val="28"/>
                <w:szCs w:val="28"/>
                <w:lang w:val="de-DE"/>
              </w:rPr>
              <w:t>HDPE-D195/150</w:t>
            </w:r>
          </w:p>
        </w:tc>
        <w:tc>
          <w:tcPr>
            <w:tcW w:w="850" w:type="dxa"/>
            <w:vAlign w:val="center"/>
          </w:tcPr>
          <w:p w14:paraId="3B921FC0" w14:textId="77777777" w:rsidR="00132F0D" w:rsidRPr="00132F0D" w:rsidRDefault="00132F0D" w:rsidP="00132F0D">
            <w:pPr>
              <w:pStyle w:val="TableParagraph"/>
              <w:spacing w:line="291" w:lineRule="exact"/>
              <w:ind w:left="150" w:right="141"/>
              <w:jc w:val="center"/>
              <w:rPr>
                <w:sz w:val="28"/>
                <w:szCs w:val="28"/>
              </w:rPr>
            </w:pPr>
          </w:p>
        </w:tc>
        <w:tc>
          <w:tcPr>
            <w:tcW w:w="1701" w:type="dxa"/>
          </w:tcPr>
          <w:p w14:paraId="6FD8DF5D" w14:textId="77777777" w:rsidR="00132F0D" w:rsidRPr="00132F0D" w:rsidRDefault="00132F0D" w:rsidP="00132F0D">
            <w:pPr>
              <w:pStyle w:val="TableParagraph"/>
              <w:spacing w:line="291" w:lineRule="exact"/>
              <w:ind w:left="126" w:right="120"/>
              <w:jc w:val="center"/>
              <w:rPr>
                <w:sz w:val="28"/>
                <w:szCs w:val="28"/>
              </w:rPr>
            </w:pPr>
            <w:r w:rsidRPr="00132F0D">
              <w:rPr>
                <w:sz w:val="28"/>
                <w:szCs w:val="28"/>
              </w:rPr>
              <w:t>195± 4</w:t>
            </w:r>
          </w:p>
        </w:tc>
        <w:tc>
          <w:tcPr>
            <w:tcW w:w="1418" w:type="dxa"/>
          </w:tcPr>
          <w:p w14:paraId="6DFDF216" w14:textId="77777777" w:rsidR="00132F0D" w:rsidRPr="00132F0D" w:rsidRDefault="00132F0D" w:rsidP="00132F0D">
            <w:pPr>
              <w:pStyle w:val="TableParagraph"/>
              <w:spacing w:line="291" w:lineRule="exact"/>
              <w:ind w:left="126" w:right="120"/>
              <w:jc w:val="center"/>
              <w:rPr>
                <w:sz w:val="28"/>
                <w:szCs w:val="28"/>
              </w:rPr>
            </w:pPr>
          </w:p>
        </w:tc>
      </w:tr>
      <w:tr w:rsidR="00132F0D" w:rsidRPr="00F818FC" w14:paraId="2C137D9D" w14:textId="77777777" w:rsidTr="008859AB">
        <w:trPr>
          <w:trHeight w:val="297"/>
          <w:jc w:val="center"/>
        </w:trPr>
        <w:tc>
          <w:tcPr>
            <w:tcW w:w="590" w:type="dxa"/>
          </w:tcPr>
          <w:p w14:paraId="6FE2AC65" w14:textId="77777777" w:rsidR="00132F0D" w:rsidRPr="00F818FC" w:rsidRDefault="00132F0D" w:rsidP="00132F0D">
            <w:pPr>
              <w:pStyle w:val="TableParagraph"/>
              <w:spacing w:line="277" w:lineRule="exact"/>
              <w:ind w:left="10"/>
              <w:jc w:val="center"/>
              <w:rPr>
                <w:w w:val="99"/>
                <w:sz w:val="28"/>
                <w:szCs w:val="28"/>
              </w:rPr>
            </w:pPr>
            <w:r w:rsidRPr="00F818FC">
              <w:rPr>
                <w:w w:val="99"/>
                <w:sz w:val="28"/>
                <w:szCs w:val="28"/>
              </w:rPr>
              <w:t>4</w:t>
            </w:r>
          </w:p>
        </w:tc>
        <w:tc>
          <w:tcPr>
            <w:tcW w:w="4792" w:type="dxa"/>
          </w:tcPr>
          <w:p w14:paraId="65FC85DE" w14:textId="77777777" w:rsidR="00132F0D" w:rsidRPr="00F818FC" w:rsidRDefault="00132F0D" w:rsidP="00132F0D">
            <w:pPr>
              <w:pStyle w:val="TableParagraph"/>
              <w:spacing w:line="277" w:lineRule="exact"/>
              <w:ind w:left="108"/>
              <w:rPr>
                <w:sz w:val="28"/>
                <w:szCs w:val="28"/>
              </w:rPr>
            </w:pPr>
            <w:r w:rsidRPr="00F818FC">
              <w:rPr>
                <w:sz w:val="28"/>
                <w:szCs w:val="28"/>
              </w:rPr>
              <w:t>Độ cao bước ren</w:t>
            </w:r>
          </w:p>
        </w:tc>
        <w:tc>
          <w:tcPr>
            <w:tcW w:w="850" w:type="dxa"/>
            <w:vAlign w:val="center"/>
          </w:tcPr>
          <w:p w14:paraId="23A87423" w14:textId="77777777" w:rsidR="00132F0D" w:rsidRPr="00F818FC" w:rsidRDefault="00132F0D" w:rsidP="00132F0D">
            <w:pPr>
              <w:pStyle w:val="TableParagraph"/>
              <w:spacing w:line="291" w:lineRule="exact"/>
              <w:ind w:left="150" w:right="141"/>
              <w:jc w:val="center"/>
              <w:rPr>
                <w:sz w:val="28"/>
                <w:szCs w:val="28"/>
              </w:rPr>
            </w:pPr>
            <w:r w:rsidRPr="00F818FC">
              <w:rPr>
                <w:sz w:val="28"/>
                <w:szCs w:val="28"/>
              </w:rPr>
              <w:t>mm</w:t>
            </w:r>
          </w:p>
        </w:tc>
        <w:tc>
          <w:tcPr>
            <w:tcW w:w="1701" w:type="dxa"/>
          </w:tcPr>
          <w:p w14:paraId="107C1811" w14:textId="77777777" w:rsidR="00132F0D" w:rsidRPr="00F818FC" w:rsidRDefault="00132F0D" w:rsidP="00132F0D">
            <w:pPr>
              <w:pStyle w:val="TableParagraph"/>
              <w:spacing w:line="291" w:lineRule="exact"/>
              <w:ind w:left="126" w:right="120"/>
              <w:jc w:val="center"/>
              <w:rPr>
                <w:sz w:val="28"/>
                <w:szCs w:val="28"/>
              </w:rPr>
            </w:pPr>
          </w:p>
        </w:tc>
        <w:tc>
          <w:tcPr>
            <w:tcW w:w="1418" w:type="dxa"/>
          </w:tcPr>
          <w:p w14:paraId="03B4043E" w14:textId="77777777" w:rsidR="00132F0D" w:rsidRPr="00F818FC" w:rsidRDefault="00132F0D" w:rsidP="00132F0D">
            <w:pPr>
              <w:pStyle w:val="TableParagraph"/>
              <w:spacing w:line="291" w:lineRule="exact"/>
              <w:ind w:left="126" w:right="120"/>
              <w:jc w:val="center"/>
              <w:rPr>
                <w:sz w:val="28"/>
                <w:szCs w:val="28"/>
              </w:rPr>
            </w:pPr>
          </w:p>
        </w:tc>
      </w:tr>
      <w:tr w:rsidR="00132F0D" w:rsidRPr="00F818FC" w14:paraId="200BFEF2" w14:textId="77777777" w:rsidTr="008859AB">
        <w:trPr>
          <w:trHeight w:val="297"/>
          <w:jc w:val="center"/>
        </w:trPr>
        <w:tc>
          <w:tcPr>
            <w:tcW w:w="590" w:type="dxa"/>
          </w:tcPr>
          <w:p w14:paraId="34C2C50F" w14:textId="77777777" w:rsidR="00132F0D" w:rsidRPr="00F818FC" w:rsidRDefault="00132F0D" w:rsidP="00132F0D">
            <w:pPr>
              <w:pStyle w:val="TableParagraph"/>
              <w:spacing w:line="277" w:lineRule="exact"/>
              <w:ind w:left="10"/>
              <w:jc w:val="center"/>
              <w:rPr>
                <w:w w:val="99"/>
                <w:sz w:val="28"/>
                <w:szCs w:val="28"/>
              </w:rPr>
            </w:pPr>
          </w:p>
        </w:tc>
        <w:tc>
          <w:tcPr>
            <w:tcW w:w="4792" w:type="dxa"/>
          </w:tcPr>
          <w:p w14:paraId="2F0EAF89" w14:textId="521455B7" w:rsidR="00132F0D" w:rsidRPr="00F818FC" w:rsidRDefault="00132F0D" w:rsidP="00132F0D">
            <w:pPr>
              <w:pStyle w:val="TableParagraph"/>
              <w:spacing w:line="277" w:lineRule="exact"/>
              <w:ind w:left="108"/>
              <w:rPr>
                <w:sz w:val="28"/>
                <w:szCs w:val="28"/>
              </w:rPr>
            </w:pPr>
            <w:r w:rsidRPr="00F818FC">
              <w:rPr>
                <w:sz w:val="28"/>
                <w:szCs w:val="28"/>
              </w:rPr>
              <w:t>HDPE-D1</w:t>
            </w:r>
            <w:r w:rsidRPr="00F818FC">
              <w:rPr>
                <w:sz w:val="28"/>
                <w:szCs w:val="28"/>
              </w:rPr>
              <w:t>30</w:t>
            </w:r>
            <w:r w:rsidRPr="00F818FC">
              <w:rPr>
                <w:sz w:val="28"/>
                <w:szCs w:val="28"/>
              </w:rPr>
              <w:t>/1</w:t>
            </w:r>
            <w:r w:rsidRPr="00F818FC">
              <w:rPr>
                <w:sz w:val="28"/>
                <w:szCs w:val="28"/>
              </w:rPr>
              <w:t>0</w:t>
            </w:r>
            <w:r w:rsidRPr="00F818FC">
              <w:rPr>
                <w:sz w:val="28"/>
                <w:szCs w:val="28"/>
              </w:rPr>
              <w:t>0</w:t>
            </w:r>
          </w:p>
        </w:tc>
        <w:tc>
          <w:tcPr>
            <w:tcW w:w="850" w:type="dxa"/>
            <w:vAlign w:val="center"/>
          </w:tcPr>
          <w:p w14:paraId="6170E180" w14:textId="77777777" w:rsidR="00132F0D" w:rsidRPr="00F818FC" w:rsidRDefault="00132F0D" w:rsidP="00132F0D">
            <w:pPr>
              <w:pStyle w:val="TableParagraph"/>
              <w:spacing w:line="291" w:lineRule="exact"/>
              <w:ind w:left="150" w:right="141"/>
              <w:jc w:val="center"/>
              <w:rPr>
                <w:sz w:val="28"/>
                <w:szCs w:val="28"/>
              </w:rPr>
            </w:pPr>
          </w:p>
        </w:tc>
        <w:tc>
          <w:tcPr>
            <w:tcW w:w="1701" w:type="dxa"/>
          </w:tcPr>
          <w:p w14:paraId="4287D752" w14:textId="171157EE" w:rsidR="00132F0D" w:rsidRPr="00F818FC" w:rsidRDefault="00F818FC" w:rsidP="00132F0D">
            <w:pPr>
              <w:pStyle w:val="TableParagraph"/>
              <w:spacing w:line="291" w:lineRule="exact"/>
              <w:ind w:left="126" w:right="120"/>
              <w:jc w:val="center"/>
              <w:rPr>
                <w:sz w:val="28"/>
                <w:szCs w:val="28"/>
              </w:rPr>
            </w:pPr>
            <w:r w:rsidRPr="00F818FC">
              <w:rPr>
                <w:sz w:val="28"/>
                <w:szCs w:val="28"/>
              </w:rPr>
              <w:t>15</w:t>
            </w:r>
            <w:r w:rsidR="00132F0D" w:rsidRPr="00F818FC">
              <w:rPr>
                <w:sz w:val="28"/>
                <w:szCs w:val="28"/>
              </w:rPr>
              <w:t xml:space="preserve"> ± 0,5</w:t>
            </w:r>
          </w:p>
        </w:tc>
        <w:tc>
          <w:tcPr>
            <w:tcW w:w="1418" w:type="dxa"/>
          </w:tcPr>
          <w:p w14:paraId="705C4D3D" w14:textId="77777777" w:rsidR="00132F0D" w:rsidRPr="00F818FC" w:rsidRDefault="00132F0D" w:rsidP="00132F0D">
            <w:pPr>
              <w:pStyle w:val="TableParagraph"/>
              <w:spacing w:line="291" w:lineRule="exact"/>
              <w:ind w:left="126" w:right="120"/>
              <w:jc w:val="center"/>
              <w:rPr>
                <w:sz w:val="28"/>
                <w:szCs w:val="28"/>
              </w:rPr>
            </w:pPr>
          </w:p>
        </w:tc>
      </w:tr>
      <w:tr w:rsidR="00132F0D" w:rsidRPr="00F818FC" w14:paraId="445A7E9F" w14:textId="77777777" w:rsidTr="008859AB">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02C6C7A1" w14:textId="77777777" w:rsidR="00132F0D" w:rsidRPr="00F818FC" w:rsidRDefault="00132F0D" w:rsidP="00132F0D">
            <w:pPr>
              <w:pStyle w:val="TableParagraph"/>
              <w:spacing w:line="277" w:lineRule="exact"/>
              <w:ind w:left="10"/>
              <w:jc w:val="center"/>
              <w:rPr>
                <w:w w:val="99"/>
                <w:sz w:val="28"/>
                <w:szCs w:val="28"/>
              </w:rPr>
            </w:pPr>
          </w:p>
        </w:tc>
        <w:tc>
          <w:tcPr>
            <w:tcW w:w="4792" w:type="dxa"/>
            <w:tcBorders>
              <w:top w:val="single" w:sz="4" w:space="0" w:color="000000"/>
              <w:left w:val="single" w:sz="4" w:space="0" w:color="000000"/>
              <w:bottom w:val="single" w:sz="4" w:space="0" w:color="000000"/>
              <w:right w:val="single" w:sz="4" w:space="0" w:color="000000"/>
            </w:tcBorders>
          </w:tcPr>
          <w:p w14:paraId="1EE52BEE" w14:textId="77777777" w:rsidR="00132F0D" w:rsidRPr="00F818FC" w:rsidRDefault="00132F0D" w:rsidP="00132F0D">
            <w:pPr>
              <w:pStyle w:val="TableParagraph"/>
              <w:spacing w:line="277" w:lineRule="exact"/>
              <w:ind w:left="108"/>
              <w:rPr>
                <w:sz w:val="28"/>
                <w:szCs w:val="28"/>
              </w:rPr>
            </w:pPr>
            <w:r w:rsidRPr="00F818FC">
              <w:rPr>
                <w:sz w:val="28"/>
                <w:szCs w:val="28"/>
              </w:rPr>
              <w:t>HDPE-D195/150</w:t>
            </w:r>
          </w:p>
        </w:tc>
        <w:tc>
          <w:tcPr>
            <w:tcW w:w="850" w:type="dxa"/>
            <w:tcBorders>
              <w:top w:val="single" w:sz="4" w:space="0" w:color="000000"/>
              <w:left w:val="single" w:sz="4" w:space="0" w:color="000000"/>
              <w:bottom w:val="single" w:sz="4" w:space="0" w:color="000000"/>
              <w:right w:val="single" w:sz="4" w:space="0" w:color="000000"/>
            </w:tcBorders>
            <w:vAlign w:val="center"/>
          </w:tcPr>
          <w:p w14:paraId="58D30508" w14:textId="77777777" w:rsidR="00132F0D" w:rsidRPr="00F818FC" w:rsidRDefault="00132F0D" w:rsidP="00132F0D">
            <w:pPr>
              <w:pStyle w:val="TableParagraph"/>
              <w:spacing w:line="291" w:lineRule="exact"/>
              <w:ind w:left="150" w:right="141"/>
              <w:jc w:val="center"/>
              <w:rPr>
                <w:sz w:val="28"/>
                <w:szCs w:val="28"/>
              </w:rPr>
            </w:pPr>
          </w:p>
        </w:tc>
        <w:tc>
          <w:tcPr>
            <w:tcW w:w="1701" w:type="dxa"/>
            <w:tcBorders>
              <w:top w:val="single" w:sz="4" w:space="0" w:color="000000"/>
              <w:left w:val="single" w:sz="4" w:space="0" w:color="000000"/>
              <w:bottom w:val="single" w:sz="4" w:space="0" w:color="000000"/>
              <w:right w:val="single" w:sz="4" w:space="0" w:color="000000"/>
            </w:tcBorders>
          </w:tcPr>
          <w:p w14:paraId="3274DDE5" w14:textId="77777777" w:rsidR="00132F0D" w:rsidRPr="00F818FC" w:rsidRDefault="00132F0D" w:rsidP="00132F0D">
            <w:pPr>
              <w:pStyle w:val="TableParagraph"/>
              <w:spacing w:line="291" w:lineRule="exact"/>
              <w:ind w:left="126" w:right="120"/>
              <w:jc w:val="center"/>
              <w:rPr>
                <w:sz w:val="28"/>
                <w:szCs w:val="28"/>
              </w:rPr>
            </w:pPr>
            <w:r w:rsidRPr="00F818FC">
              <w:rPr>
                <w:sz w:val="28"/>
                <w:szCs w:val="28"/>
              </w:rPr>
              <w:t>22 ± 0,5</w:t>
            </w:r>
          </w:p>
        </w:tc>
        <w:tc>
          <w:tcPr>
            <w:tcW w:w="1418" w:type="dxa"/>
            <w:tcBorders>
              <w:top w:val="single" w:sz="4" w:space="0" w:color="000000"/>
              <w:left w:val="single" w:sz="4" w:space="0" w:color="000000"/>
              <w:bottom w:val="single" w:sz="4" w:space="0" w:color="000000"/>
              <w:right w:val="single" w:sz="4" w:space="0" w:color="000000"/>
            </w:tcBorders>
          </w:tcPr>
          <w:p w14:paraId="487179CD" w14:textId="77777777" w:rsidR="00132F0D" w:rsidRPr="00F818FC" w:rsidRDefault="00132F0D" w:rsidP="00132F0D">
            <w:pPr>
              <w:pStyle w:val="TableParagraph"/>
              <w:spacing w:line="291" w:lineRule="exact"/>
              <w:ind w:left="126" w:right="120"/>
              <w:jc w:val="center"/>
              <w:rPr>
                <w:sz w:val="28"/>
                <w:szCs w:val="28"/>
              </w:rPr>
            </w:pPr>
          </w:p>
        </w:tc>
      </w:tr>
      <w:tr w:rsidR="00132F0D" w:rsidRPr="00F818FC" w14:paraId="4D02ACB1" w14:textId="77777777" w:rsidTr="008859AB">
        <w:trPr>
          <w:trHeight w:val="297"/>
          <w:jc w:val="center"/>
        </w:trPr>
        <w:tc>
          <w:tcPr>
            <w:tcW w:w="590" w:type="dxa"/>
          </w:tcPr>
          <w:p w14:paraId="4A1D6629" w14:textId="77777777" w:rsidR="00132F0D" w:rsidRPr="00F818FC" w:rsidRDefault="00132F0D" w:rsidP="00132F0D">
            <w:pPr>
              <w:pStyle w:val="TableParagraph"/>
              <w:spacing w:line="277" w:lineRule="exact"/>
              <w:ind w:left="10"/>
              <w:jc w:val="center"/>
              <w:rPr>
                <w:sz w:val="28"/>
                <w:szCs w:val="28"/>
              </w:rPr>
            </w:pPr>
            <w:r w:rsidRPr="00F818FC">
              <w:rPr>
                <w:w w:val="99"/>
                <w:sz w:val="28"/>
                <w:szCs w:val="28"/>
              </w:rPr>
              <w:t>5</w:t>
            </w:r>
          </w:p>
        </w:tc>
        <w:tc>
          <w:tcPr>
            <w:tcW w:w="4792" w:type="dxa"/>
          </w:tcPr>
          <w:p w14:paraId="64E4FCFF" w14:textId="77777777" w:rsidR="00132F0D" w:rsidRPr="00F818FC" w:rsidRDefault="00132F0D" w:rsidP="00132F0D">
            <w:pPr>
              <w:pStyle w:val="TableParagraph"/>
              <w:spacing w:line="277" w:lineRule="exact"/>
              <w:ind w:left="108"/>
              <w:rPr>
                <w:sz w:val="28"/>
                <w:szCs w:val="28"/>
              </w:rPr>
            </w:pPr>
            <w:r w:rsidRPr="00F818FC">
              <w:rPr>
                <w:sz w:val="28"/>
                <w:szCs w:val="28"/>
              </w:rPr>
              <w:t>Bước ren</w:t>
            </w:r>
          </w:p>
        </w:tc>
        <w:tc>
          <w:tcPr>
            <w:tcW w:w="850" w:type="dxa"/>
            <w:vAlign w:val="center"/>
          </w:tcPr>
          <w:p w14:paraId="3FCAB521" w14:textId="77777777" w:rsidR="00132F0D" w:rsidRPr="00F818FC" w:rsidRDefault="00132F0D" w:rsidP="00132F0D">
            <w:pPr>
              <w:pStyle w:val="TableParagraph"/>
              <w:spacing w:line="291" w:lineRule="exact"/>
              <w:ind w:left="150" w:right="141"/>
              <w:jc w:val="center"/>
              <w:rPr>
                <w:sz w:val="28"/>
                <w:szCs w:val="28"/>
              </w:rPr>
            </w:pPr>
            <w:r w:rsidRPr="00F818FC">
              <w:rPr>
                <w:sz w:val="28"/>
                <w:szCs w:val="28"/>
              </w:rPr>
              <w:t>mm</w:t>
            </w:r>
          </w:p>
        </w:tc>
        <w:tc>
          <w:tcPr>
            <w:tcW w:w="1701" w:type="dxa"/>
          </w:tcPr>
          <w:p w14:paraId="5E937B71" w14:textId="77777777" w:rsidR="00132F0D" w:rsidRPr="00F818FC" w:rsidRDefault="00132F0D" w:rsidP="00132F0D">
            <w:pPr>
              <w:pStyle w:val="TableParagraph"/>
              <w:spacing w:line="291" w:lineRule="exact"/>
              <w:ind w:left="126" w:right="120"/>
              <w:jc w:val="center"/>
              <w:rPr>
                <w:sz w:val="28"/>
                <w:szCs w:val="28"/>
              </w:rPr>
            </w:pPr>
          </w:p>
        </w:tc>
        <w:tc>
          <w:tcPr>
            <w:tcW w:w="1418" w:type="dxa"/>
          </w:tcPr>
          <w:p w14:paraId="5AF390B1" w14:textId="77777777" w:rsidR="00132F0D" w:rsidRPr="00F818FC" w:rsidRDefault="00132F0D" w:rsidP="00132F0D">
            <w:pPr>
              <w:pStyle w:val="TableParagraph"/>
              <w:spacing w:line="291" w:lineRule="exact"/>
              <w:ind w:left="126" w:right="120"/>
              <w:jc w:val="center"/>
              <w:rPr>
                <w:sz w:val="28"/>
                <w:szCs w:val="28"/>
              </w:rPr>
            </w:pPr>
          </w:p>
        </w:tc>
      </w:tr>
      <w:tr w:rsidR="00132F0D" w:rsidRPr="00F818FC" w14:paraId="18C71FA9" w14:textId="77777777" w:rsidTr="008859AB">
        <w:trPr>
          <w:trHeight w:val="297"/>
          <w:jc w:val="center"/>
        </w:trPr>
        <w:tc>
          <w:tcPr>
            <w:tcW w:w="590" w:type="dxa"/>
          </w:tcPr>
          <w:p w14:paraId="336EA3E0" w14:textId="77777777" w:rsidR="00132F0D" w:rsidRPr="00F818FC" w:rsidRDefault="00132F0D" w:rsidP="00132F0D">
            <w:pPr>
              <w:pStyle w:val="TableParagraph"/>
              <w:spacing w:line="277" w:lineRule="exact"/>
              <w:ind w:left="10"/>
              <w:jc w:val="center"/>
              <w:rPr>
                <w:w w:val="99"/>
                <w:sz w:val="28"/>
                <w:szCs w:val="28"/>
              </w:rPr>
            </w:pPr>
          </w:p>
        </w:tc>
        <w:tc>
          <w:tcPr>
            <w:tcW w:w="4792" w:type="dxa"/>
          </w:tcPr>
          <w:p w14:paraId="3691A30A" w14:textId="100E44D9" w:rsidR="00132F0D" w:rsidRPr="00F818FC" w:rsidRDefault="00132F0D" w:rsidP="00132F0D">
            <w:pPr>
              <w:pStyle w:val="TableParagraph"/>
              <w:spacing w:line="277" w:lineRule="exact"/>
              <w:ind w:left="108"/>
              <w:rPr>
                <w:sz w:val="28"/>
                <w:szCs w:val="28"/>
              </w:rPr>
            </w:pPr>
            <w:r w:rsidRPr="00F818FC">
              <w:rPr>
                <w:sz w:val="28"/>
                <w:szCs w:val="28"/>
              </w:rPr>
              <w:t>HDPE-D1</w:t>
            </w:r>
            <w:r w:rsidRPr="00F818FC">
              <w:rPr>
                <w:sz w:val="28"/>
                <w:szCs w:val="28"/>
              </w:rPr>
              <w:t>30</w:t>
            </w:r>
            <w:r w:rsidRPr="00F818FC">
              <w:rPr>
                <w:sz w:val="28"/>
                <w:szCs w:val="28"/>
              </w:rPr>
              <w:t>/1</w:t>
            </w:r>
            <w:r w:rsidRPr="00F818FC">
              <w:rPr>
                <w:sz w:val="28"/>
                <w:szCs w:val="28"/>
              </w:rPr>
              <w:t>0</w:t>
            </w:r>
            <w:r w:rsidRPr="00F818FC">
              <w:rPr>
                <w:sz w:val="28"/>
                <w:szCs w:val="28"/>
              </w:rPr>
              <w:t>0</w:t>
            </w:r>
          </w:p>
        </w:tc>
        <w:tc>
          <w:tcPr>
            <w:tcW w:w="850" w:type="dxa"/>
            <w:vAlign w:val="center"/>
          </w:tcPr>
          <w:p w14:paraId="0C28883C" w14:textId="77777777" w:rsidR="00132F0D" w:rsidRPr="00F818FC" w:rsidRDefault="00132F0D" w:rsidP="00132F0D">
            <w:pPr>
              <w:pStyle w:val="TableParagraph"/>
              <w:spacing w:line="291" w:lineRule="exact"/>
              <w:ind w:left="150" w:right="141"/>
              <w:jc w:val="center"/>
              <w:rPr>
                <w:sz w:val="28"/>
                <w:szCs w:val="28"/>
              </w:rPr>
            </w:pPr>
          </w:p>
        </w:tc>
        <w:tc>
          <w:tcPr>
            <w:tcW w:w="1701" w:type="dxa"/>
          </w:tcPr>
          <w:p w14:paraId="09FF11DC" w14:textId="735993FC" w:rsidR="00132F0D" w:rsidRPr="00F818FC" w:rsidRDefault="00F818FC" w:rsidP="00F818FC">
            <w:pPr>
              <w:pStyle w:val="TableParagraph"/>
              <w:spacing w:line="291" w:lineRule="exact"/>
              <w:ind w:left="126" w:right="120"/>
              <w:jc w:val="center"/>
              <w:rPr>
                <w:sz w:val="28"/>
                <w:szCs w:val="28"/>
              </w:rPr>
            </w:pPr>
            <w:r w:rsidRPr="00F818FC">
              <w:rPr>
                <w:sz w:val="28"/>
                <w:szCs w:val="28"/>
              </w:rPr>
              <w:t>30</w:t>
            </w:r>
            <w:r w:rsidR="00132F0D" w:rsidRPr="00F818FC">
              <w:rPr>
                <w:sz w:val="28"/>
                <w:szCs w:val="28"/>
              </w:rPr>
              <w:t xml:space="preserve">± </w:t>
            </w:r>
            <w:r w:rsidRPr="00F818FC">
              <w:rPr>
                <w:sz w:val="28"/>
                <w:szCs w:val="28"/>
              </w:rPr>
              <w:t>1</w:t>
            </w:r>
          </w:p>
        </w:tc>
        <w:tc>
          <w:tcPr>
            <w:tcW w:w="1418" w:type="dxa"/>
          </w:tcPr>
          <w:p w14:paraId="195CD0E8" w14:textId="77777777" w:rsidR="00132F0D" w:rsidRPr="00F818FC" w:rsidRDefault="00132F0D" w:rsidP="00132F0D">
            <w:pPr>
              <w:pStyle w:val="TableParagraph"/>
              <w:spacing w:line="291" w:lineRule="exact"/>
              <w:ind w:left="126" w:right="120"/>
              <w:jc w:val="center"/>
              <w:rPr>
                <w:sz w:val="28"/>
                <w:szCs w:val="28"/>
              </w:rPr>
            </w:pPr>
          </w:p>
        </w:tc>
      </w:tr>
      <w:tr w:rsidR="00132F0D" w:rsidRPr="00F818FC" w14:paraId="787944DB" w14:textId="77777777" w:rsidTr="008859AB">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7AA7ECB2" w14:textId="77777777" w:rsidR="00132F0D" w:rsidRPr="00F818FC" w:rsidRDefault="00132F0D" w:rsidP="00132F0D">
            <w:pPr>
              <w:pStyle w:val="TableParagraph"/>
              <w:spacing w:line="277" w:lineRule="exact"/>
              <w:ind w:left="10"/>
              <w:jc w:val="center"/>
              <w:rPr>
                <w:w w:val="99"/>
                <w:sz w:val="28"/>
                <w:szCs w:val="28"/>
              </w:rPr>
            </w:pPr>
          </w:p>
        </w:tc>
        <w:tc>
          <w:tcPr>
            <w:tcW w:w="4792" w:type="dxa"/>
            <w:tcBorders>
              <w:top w:val="single" w:sz="4" w:space="0" w:color="000000"/>
              <w:left w:val="single" w:sz="4" w:space="0" w:color="000000"/>
              <w:bottom w:val="single" w:sz="4" w:space="0" w:color="000000"/>
              <w:right w:val="single" w:sz="4" w:space="0" w:color="000000"/>
            </w:tcBorders>
          </w:tcPr>
          <w:p w14:paraId="1730662C" w14:textId="77777777" w:rsidR="00132F0D" w:rsidRPr="00F818FC" w:rsidRDefault="00132F0D" w:rsidP="00132F0D">
            <w:pPr>
              <w:pStyle w:val="TableParagraph"/>
              <w:spacing w:line="277" w:lineRule="exact"/>
              <w:ind w:left="108"/>
              <w:rPr>
                <w:sz w:val="28"/>
                <w:szCs w:val="28"/>
              </w:rPr>
            </w:pPr>
            <w:r w:rsidRPr="00F818FC">
              <w:rPr>
                <w:sz w:val="28"/>
                <w:szCs w:val="28"/>
              </w:rPr>
              <w:t>HDPE-D195/150</w:t>
            </w:r>
          </w:p>
        </w:tc>
        <w:tc>
          <w:tcPr>
            <w:tcW w:w="850" w:type="dxa"/>
            <w:tcBorders>
              <w:top w:val="single" w:sz="4" w:space="0" w:color="000000"/>
              <w:left w:val="single" w:sz="4" w:space="0" w:color="000000"/>
              <w:bottom w:val="single" w:sz="4" w:space="0" w:color="000000"/>
              <w:right w:val="single" w:sz="4" w:space="0" w:color="000000"/>
            </w:tcBorders>
            <w:vAlign w:val="center"/>
          </w:tcPr>
          <w:p w14:paraId="36CC630D" w14:textId="77777777" w:rsidR="00132F0D" w:rsidRPr="00F818FC" w:rsidRDefault="00132F0D" w:rsidP="00132F0D">
            <w:pPr>
              <w:pStyle w:val="TableParagraph"/>
              <w:spacing w:line="291" w:lineRule="exact"/>
              <w:ind w:left="150" w:right="141"/>
              <w:jc w:val="center"/>
              <w:rPr>
                <w:sz w:val="28"/>
                <w:szCs w:val="28"/>
              </w:rPr>
            </w:pPr>
          </w:p>
        </w:tc>
        <w:tc>
          <w:tcPr>
            <w:tcW w:w="1701" w:type="dxa"/>
            <w:tcBorders>
              <w:top w:val="single" w:sz="4" w:space="0" w:color="000000"/>
              <w:left w:val="single" w:sz="4" w:space="0" w:color="000000"/>
              <w:bottom w:val="single" w:sz="4" w:space="0" w:color="000000"/>
              <w:right w:val="single" w:sz="4" w:space="0" w:color="000000"/>
            </w:tcBorders>
          </w:tcPr>
          <w:p w14:paraId="5A00C4FC" w14:textId="77777777" w:rsidR="00132F0D" w:rsidRPr="00F818FC" w:rsidRDefault="00132F0D" w:rsidP="00132F0D">
            <w:pPr>
              <w:pStyle w:val="TableParagraph"/>
              <w:spacing w:line="291" w:lineRule="exact"/>
              <w:ind w:left="126" w:right="120"/>
              <w:jc w:val="center"/>
              <w:rPr>
                <w:sz w:val="28"/>
                <w:szCs w:val="28"/>
              </w:rPr>
            </w:pPr>
            <w:r w:rsidRPr="00F818FC">
              <w:rPr>
                <w:sz w:val="28"/>
                <w:szCs w:val="28"/>
              </w:rPr>
              <w:t>45± 1,5</w:t>
            </w:r>
          </w:p>
        </w:tc>
        <w:tc>
          <w:tcPr>
            <w:tcW w:w="1418" w:type="dxa"/>
            <w:tcBorders>
              <w:top w:val="single" w:sz="4" w:space="0" w:color="000000"/>
              <w:left w:val="single" w:sz="4" w:space="0" w:color="000000"/>
              <w:bottom w:val="single" w:sz="4" w:space="0" w:color="000000"/>
              <w:right w:val="single" w:sz="4" w:space="0" w:color="000000"/>
            </w:tcBorders>
          </w:tcPr>
          <w:p w14:paraId="6A91DA86" w14:textId="77777777" w:rsidR="00132F0D" w:rsidRPr="00F818FC" w:rsidRDefault="00132F0D" w:rsidP="00132F0D">
            <w:pPr>
              <w:pStyle w:val="TableParagraph"/>
              <w:spacing w:line="291" w:lineRule="exact"/>
              <w:ind w:left="126" w:right="120"/>
              <w:jc w:val="center"/>
              <w:rPr>
                <w:sz w:val="28"/>
                <w:szCs w:val="28"/>
              </w:rPr>
            </w:pPr>
          </w:p>
        </w:tc>
      </w:tr>
      <w:tr w:rsidR="00132F0D" w:rsidRPr="00F818FC" w14:paraId="419729D8" w14:textId="77777777" w:rsidTr="008859AB">
        <w:trPr>
          <w:trHeight w:val="297"/>
          <w:jc w:val="center"/>
        </w:trPr>
        <w:tc>
          <w:tcPr>
            <w:tcW w:w="590" w:type="dxa"/>
          </w:tcPr>
          <w:p w14:paraId="0A05A443" w14:textId="77777777" w:rsidR="00132F0D" w:rsidRPr="00F818FC" w:rsidRDefault="00132F0D" w:rsidP="00132F0D">
            <w:pPr>
              <w:pStyle w:val="TableParagraph"/>
              <w:spacing w:line="277" w:lineRule="exact"/>
              <w:ind w:left="10"/>
              <w:jc w:val="center"/>
              <w:rPr>
                <w:sz w:val="28"/>
                <w:szCs w:val="28"/>
              </w:rPr>
            </w:pPr>
            <w:r w:rsidRPr="00F818FC">
              <w:rPr>
                <w:w w:val="99"/>
                <w:sz w:val="28"/>
                <w:szCs w:val="28"/>
              </w:rPr>
              <w:t>6</w:t>
            </w:r>
          </w:p>
        </w:tc>
        <w:tc>
          <w:tcPr>
            <w:tcW w:w="4792" w:type="dxa"/>
          </w:tcPr>
          <w:p w14:paraId="157B5E1B" w14:textId="77777777" w:rsidR="00132F0D" w:rsidRPr="00F818FC" w:rsidRDefault="00132F0D" w:rsidP="00132F0D">
            <w:pPr>
              <w:pStyle w:val="TableParagraph"/>
              <w:spacing w:line="277" w:lineRule="exact"/>
              <w:ind w:left="108"/>
              <w:rPr>
                <w:sz w:val="28"/>
                <w:szCs w:val="28"/>
              </w:rPr>
            </w:pPr>
            <w:r w:rsidRPr="00F818FC">
              <w:rPr>
                <w:sz w:val="28"/>
                <w:szCs w:val="28"/>
              </w:rPr>
              <w:t>Độ dày thành ống</w:t>
            </w:r>
          </w:p>
        </w:tc>
        <w:tc>
          <w:tcPr>
            <w:tcW w:w="850" w:type="dxa"/>
            <w:vAlign w:val="center"/>
          </w:tcPr>
          <w:p w14:paraId="38D5FB64" w14:textId="77777777" w:rsidR="00132F0D" w:rsidRPr="00F818FC" w:rsidRDefault="00132F0D" w:rsidP="00132F0D">
            <w:pPr>
              <w:pStyle w:val="TableParagraph"/>
              <w:jc w:val="center"/>
              <w:rPr>
                <w:sz w:val="28"/>
                <w:szCs w:val="28"/>
              </w:rPr>
            </w:pPr>
            <w:r w:rsidRPr="00F818FC">
              <w:rPr>
                <w:sz w:val="28"/>
                <w:szCs w:val="28"/>
              </w:rPr>
              <w:t>mm</w:t>
            </w:r>
          </w:p>
        </w:tc>
        <w:tc>
          <w:tcPr>
            <w:tcW w:w="1701" w:type="dxa"/>
          </w:tcPr>
          <w:p w14:paraId="0419ED0B" w14:textId="77777777" w:rsidR="00132F0D" w:rsidRPr="00F818FC" w:rsidRDefault="00132F0D" w:rsidP="00132F0D">
            <w:pPr>
              <w:pStyle w:val="TableParagraph"/>
              <w:jc w:val="center"/>
              <w:rPr>
                <w:sz w:val="28"/>
                <w:szCs w:val="28"/>
              </w:rPr>
            </w:pPr>
          </w:p>
        </w:tc>
        <w:tc>
          <w:tcPr>
            <w:tcW w:w="1418" w:type="dxa"/>
          </w:tcPr>
          <w:p w14:paraId="71A77DEF" w14:textId="77777777" w:rsidR="00132F0D" w:rsidRPr="00F818FC" w:rsidRDefault="00132F0D" w:rsidP="00132F0D">
            <w:pPr>
              <w:pStyle w:val="TableParagraph"/>
              <w:rPr>
                <w:sz w:val="28"/>
                <w:szCs w:val="28"/>
              </w:rPr>
            </w:pPr>
          </w:p>
        </w:tc>
      </w:tr>
      <w:tr w:rsidR="00132F0D" w:rsidRPr="00F818FC" w14:paraId="048BEA70" w14:textId="77777777" w:rsidTr="008859AB">
        <w:trPr>
          <w:trHeight w:val="297"/>
          <w:jc w:val="center"/>
        </w:trPr>
        <w:tc>
          <w:tcPr>
            <w:tcW w:w="590" w:type="dxa"/>
          </w:tcPr>
          <w:p w14:paraId="3FE2A603" w14:textId="77777777" w:rsidR="00132F0D" w:rsidRPr="00F818FC" w:rsidRDefault="00132F0D" w:rsidP="00132F0D">
            <w:pPr>
              <w:pStyle w:val="TableParagraph"/>
              <w:spacing w:line="277" w:lineRule="exact"/>
              <w:ind w:left="10"/>
              <w:jc w:val="center"/>
              <w:rPr>
                <w:w w:val="99"/>
                <w:sz w:val="28"/>
                <w:szCs w:val="28"/>
              </w:rPr>
            </w:pPr>
          </w:p>
        </w:tc>
        <w:tc>
          <w:tcPr>
            <w:tcW w:w="4792" w:type="dxa"/>
          </w:tcPr>
          <w:p w14:paraId="750795C2" w14:textId="7C7DFF16" w:rsidR="00132F0D" w:rsidRPr="00F818FC" w:rsidRDefault="00132F0D" w:rsidP="00132F0D">
            <w:pPr>
              <w:pStyle w:val="TableParagraph"/>
              <w:spacing w:line="277" w:lineRule="exact"/>
              <w:ind w:left="108"/>
              <w:rPr>
                <w:sz w:val="28"/>
                <w:szCs w:val="28"/>
              </w:rPr>
            </w:pPr>
            <w:r w:rsidRPr="00F818FC">
              <w:rPr>
                <w:sz w:val="28"/>
                <w:szCs w:val="28"/>
              </w:rPr>
              <w:t>HDPE-D1</w:t>
            </w:r>
            <w:r w:rsidRPr="00F818FC">
              <w:rPr>
                <w:sz w:val="28"/>
                <w:szCs w:val="28"/>
              </w:rPr>
              <w:t>30</w:t>
            </w:r>
            <w:r w:rsidRPr="00F818FC">
              <w:rPr>
                <w:sz w:val="28"/>
                <w:szCs w:val="28"/>
              </w:rPr>
              <w:t>/1</w:t>
            </w:r>
            <w:r w:rsidRPr="00F818FC">
              <w:rPr>
                <w:sz w:val="28"/>
                <w:szCs w:val="28"/>
              </w:rPr>
              <w:t>0</w:t>
            </w:r>
            <w:r w:rsidRPr="00F818FC">
              <w:rPr>
                <w:sz w:val="28"/>
                <w:szCs w:val="28"/>
              </w:rPr>
              <w:t>0</w:t>
            </w:r>
          </w:p>
        </w:tc>
        <w:tc>
          <w:tcPr>
            <w:tcW w:w="850" w:type="dxa"/>
            <w:vAlign w:val="center"/>
          </w:tcPr>
          <w:p w14:paraId="3F09170F" w14:textId="77777777" w:rsidR="00132F0D" w:rsidRPr="00F818FC" w:rsidRDefault="00132F0D" w:rsidP="00132F0D">
            <w:pPr>
              <w:pStyle w:val="TableParagraph"/>
              <w:jc w:val="center"/>
              <w:rPr>
                <w:sz w:val="28"/>
                <w:szCs w:val="28"/>
              </w:rPr>
            </w:pPr>
          </w:p>
        </w:tc>
        <w:tc>
          <w:tcPr>
            <w:tcW w:w="1701" w:type="dxa"/>
          </w:tcPr>
          <w:p w14:paraId="5AC65D5C" w14:textId="3035D9BF" w:rsidR="00132F0D" w:rsidRPr="00F818FC" w:rsidRDefault="00132F0D" w:rsidP="00F818FC">
            <w:pPr>
              <w:pStyle w:val="TableParagraph"/>
              <w:jc w:val="center"/>
              <w:rPr>
                <w:sz w:val="28"/>
                <w:szCs w:val="28"/>
              </w:rPr>
            </w:pPr>
            <w:r w:rsidRPr="00F818FC">
              <w:rPr>
                <w:sz w:val="28"/>
                <w:szCs w:val="28"/>
              </w:rPr>
              <w:t>2,</w:t>
            </w:r>
            <w:r w:rsidR="00F818FC" w:rsidRPr="00F818FC">
              <w:rPr>
                <w:sz w:val="28"/>
                <w:szCs w:val="28"/>
              </w:rPr>
              <w:t>2</w:t>
            </w:r>
            <w:r w:rsidRPr="00F818FC">
              <w:rPr>
                <w:sz w:val="28"/>
                <w:szCs w:val="28"/>
              </w:rPr>
              <w:t xml:space="preserve"> ± 0,4</w:t>
            </w:r>
          </w:p>
        </w:tc>
        <w:tc>
          <w:tcPr>
            <w:tcW w:w="1418" w:type="dxa"/>
          </w:tcPr>
          <w:p w14:paraId="06F87422" w14:textId="77777777" w:rsidR="00132F0D" w:rsidRPr="00F818FC" w:rsidRDefault="00132F0D" w:rsidP="00132F0D">
            <w:pPr>
              <w:pStyle w:val="TableParagraph"/>
              <w:rPr>
                <w:sz w:val="28"/>
                <w:szCs w:val="28"/>
              </w:rPr>
            </w:pPr>
          </w:p>
        </w:tc>
      </w:tr>
      <w:tr w:rsidR="00132F0D" w:rsidRPr="00F818FC" w14:paraId="1B44847A" w14:textId="77777777" w:rsidTr="008859AB">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5F2D0C39" w14:textId="77777777" w:rsidR="00132F0D" w:rsidRPr="00F818FC" w:rsidRDefault="00132F0D" w:rsidP="00132F0D">
            <w:pPr>
              <w:pStyle w:val="TableParagraph"/>
              <w:spacing w:line="277" w:lineRule="exact"/>
              <w:ind w:left="10"/>
              <w:jc w:val="center"/>
              <w:rPr>
                <w:w w:val="99"/>
                <w:sz w:val="28"/>
                <w:szCs w:val="28"/>
              </w:rPr>
            </w:pPr>
          </w:p>
        </w:tc>
        <w:tc>
          <w:tcPr>
            <w:tcW w:w="4792" w:type="dxa"/>
            <w:tcBorders>
              <w:top w:val="single" w:sz="4" w:space="0" w:color="000000"/>
              <w:left w:val="single" w:sz="4" w:space="0" w:color="000000"/>
              <w:bottom w:val="single" w:sz="4" w:space="0" w:color="000000"/>
              <w:right w:val="single" w:sz="4" w:space="0" w:color="000000"/>
            </w:tcBorders>
          </w:tcPr>
          <w:p w14:paraId="5E3ACEDB" w14:textId="77777777" w:rsidR="00132F0D" w:rsidRPr="00F818FC" w:rsidRDefault="00132F0D" w:rsidP="00132F0D">
            <w:pPr>
              <w:pStyle w:val="TableParagraph"/>
              <w:spacing w:line="277" w:lineRule="exact"/>
              <w:ind w:left="108"/>
              <w:rPr>
                <w:sz w:val="28"/>
                <w:szCs w:val="28"/>
              </w:rPr>
            </w:pPr>
            <w:r w:rsidRPr="00F818FC">
              <w:rPr>
                <w:sz w:val="28"/>
                <w:szCs w:val="28"/>
              </w:rPr>
              <w:t>HDPE-D195/150</w:t>
            </w:r>
          </w:p>
        </w:tc>
        <w:tc>
          <w:tcPr>
            <w:tcW w:w="850" w:type="dxa"/>
            <w:tcBorders>
              <w:top w:val="single" w:sz="4" w:space="0" w:color="000000"/>
              <w:left w:val="single" w:sz="4" w:space="0" w:color="000000"/>
              <w:bottom w:val="single" w:sz="4" w:space="0" w:color="000000"/>
              <w:right w:val="single" w:sz="4" w:space="0" w:color="000000"/>
            </w:tcBorders>
            <w:vAlign w:val="center"/>
          </w:tcPr>
          <w:p w14:paraId="111E93D5" w14:textId="77777777" w:rsidR="00132F0D" w:rsidRPr="00F818FC" w:rsidRDefault="00132F0D" w:rsidP="00132F0D">
            <w:pPr>
              <w:pStyle w:val="TableParagraph"/>
              <w:jc w:val="center"/>
              <w:rPr>
                <w:sz w:val="28"/>
                <w:szCs w:val="28"/>
              </w:rPr>
            </w:pPr>
          </w:p>
        </w:tc>
        <w:tc>
          <w:tcPr>
            <w:tcW w:w="1701" w:type="dxa"/>
            <w:tcBorders>
              <w:top w:val="single" w:sz="4" w:space="0" w:color="000000"/>
              <w:left w:val="single" w:sz="4" w:space="0" w:color="000000"/>
              <w:bottom w:val="single" w:sz="4" w:space="0" w:color="000000"/>
              <w:right w:val="single" w:sz="4" w:space="0" w:color="000000"/>
            </w:tcBorders>
          </w:tcPr>
          <w:p w14:paraId="5D1A17E9" w14:textId="77777777" w:rsidR="00132F0D" w:rsidRPr="00F818FC" w:rsidRDefault="00132F0D" w:rsidP="00132F0D">
            <w:pPr>
              <w:pStyle w:val="TableParagraph"/>
              <w:jc w:val="center"/>
              <w:rPr>
                <w:sz w:val="28"/>
                <w:szCs w:val="28"/>
              </w:rPr>
            </w:pPr>
            <w:r w:rsidRPr="00F818FC">
              <w:rPr>
                <w:sz w:val="28"/>
                <w:szCs w:val="28"/>
              </w:rPr>
              <w:t>2,8 ± 0,4</w:t>
            </w:r>
          </w:p>
        </w:tc>
        <w:tc>
          <w:tcPr>
            <w:tcW w:w="1418" w:type="dxa"/>
            <w:tcBorders>
              <w:top w:val="single" w:sz="4" w:space="0" w:color="000000"/>
              <w:left w:val="single" w:sz="4" w:space="0" w:color="000000"/>
              <w:bottom w:val="single" w:sz="4" w:space="0" w:color="000000"/>
              <w:right w:val="single" w:sz="4" w:space="0" w:color="000000"/>
            </w:tcBorders>
          </w:tcPr>
          <w:p w14:paraId="4D143510" w14:textId="77777777" w:rsidR="00132F0D" w:rsidRPr="00F818FC" w:rsidRDefault="00132F0D" w:rsidP="00132F0D">
            <w:pPr>
              <w:pStyle w:val="TableParagraph"/>
              <w:rPr>
                <w:sz w:val="28"/>
                <w:szCs w:val="28"/>
              </w:rPr>
            </w:pPr>
          </w:p>
        </w:tc>
      </w:tr>
      <w:tr w:rsidR="00132F0D" w:rsidRPr="00F818FC" w14:paraId="15360B3C" w14:textId="77777777" w:rsidTr="008859AB">
        <w:trPr>
          <w:trHeight w:val="333"/>
          <w:jc w:val="center"/>
        </w:trPr>
        <w:tc>
          <w:tcPr>
            <w:tcW w:w="590" w:type="dxa"/>
            <w:tcBorders>
              <w:top w:val="single" w:sz="6" w:space="0" w:color="000000"/>
            </w:tcBorders>
          </w:tcPr>
          <w:p w14:paraId="167D4E97" w14:textId="77777777" w:rsidR="00132F0D" w:rsidRPr="00F818FC" w:rsidRDefault="00132F0D" w:rsidP="00132F0D">
            <w:pPr>
              <w:pStyle w:val="TableParagraph"/>
              <w:spacing w:before="9"/>
              <w:ind w:left="10"/>
              <w:jc w:val="center"/>
              <w:rPr>
                <w:sz w:val="28"/>
                <w:szCs w:val="28"/>
              </w:rPr>
            </w:pPr>
            <w:r w:rsidRPr="00F818FC">
              <w:rPr>
                <w:w w:val="99"/>
                <w:sz w:val="28"/>
                <w:szCs w:val="28"/>
              </w:rPr>
              <w:t>7</w:t>
            </w:r>
          </w:p>
        </w:tc>
        <w:tc>
          <w:tcPr>
            <w:tcW w:w="4792" w:type="dxa"/>
            <w:tcBorders>
              <w:top w:val="single" w:sz="6" w:space="0" w:color="000000"/>
            </w:tcBorders>
          </w:tcPr>
          <w:p w14:paraId="603CAED3" w14:textId="77777777" w:rsidR="00132F0D" w:rsidRPr="00F818FC" w:rsidRDefault="00132F0D" w:rsidP="00132F0D">
            <w:pPr>
              <w:pStyle w:val="TableParagraph"/>
              <w:spacing w:before="9"/>
              <w:ind w:left="108"/>
              <w:rPr>
                <w:sz w:val="28"/>
                <w:szCs w:val="28"/>
              </w:rPr>
            </w:pPr>
            <w:r w:rsidRPr="00F818FC">
              <w:rPr>
                <w:sz w:val="28"/>
                <w:szCs w:val="28"/>
              </w:rPr>
              <w:t>Độ bền kéo đứt</w:t>
            </w:r>
          </w:p>
        </w:tc>
        <w:tc>
          <w:tcPr>
            <w:tcW w:w="850" w:type="dxa"/>
            <w:tcBorders>
              <w:top w:val="single" w:sz="6" w:space="0" w:color="000000"/>
            </w:tcBorders>
            <w:vAlign w:val="center"/>
          </w:tcPr>
          <w:p w14:paraId="130BC8CB" w14:textId="77777777" w:rsidR="00132F0D" w:rsidRPr="00F818FC" w:rsidRDefault="00132F0D" w:rsidP="00132F0D">
            <w:pPr>
              <w:pStyle w:val="TableParagraph"/>
              <w:jc w:val="center"/>
              <w:rPr>
                <w:sz w:val="28"/>
                <w:szCs w:val="28"/>
              </w:rPr>
            </w:pPr>
            <w:r w:rsidRPr="00F818FC">
              <w:rPr>
                <w:sz w:val="28"/>
                <w:szCs w:val="28"/>
              </w:rPr>
              <w:t>N/cm</w:t>
            </w:r>
            <w:r w:rsidRPr="00F818FC">
              <w:rPr>
                <w:sz w:val="28"/>
                <w:szCs w:val="28"/>
                <w:vertAlign w:val="superscript"/>
              </w:rPr>
              <w:t>2</w:t>
            </w:r>
          </w:p>
        </w:tc>
        <w:tc>
          <w:tcPr>
            <w:tcW w:w="1701" w:type="dxa"/>
            <w:tcBorders>
              <w:top w:val="single" w:sz="6" w:space="0" w:color="000000"/>
            </w:tcBorders>
          </w:tcPr>
          <w:p w14:paraId="4622DC0D" w14:textId="77777777" w:rsidR="00132F0D" w:rsidRPr="00F818FC" w:rsidRDefault="00132F0D" w:rsidP="00132F0D">
            <w:pPr>
              <w:pStyle w:val="TableParagraph"/>
              <w:jc w:val="center"/>
              <w:rPr>
                <w:sz w:val="28"/>
                <w:szCs w:val="28"/>
              </w:rPr>
            </w:pPr>
            <w:r w:rsidRPr="00F818FC">
              <w:rPr>
                <w:sz w:val="28"/>
                <w:szCs w:val="28"/>
              </w:rPr>
              <w:t>Nêu rõ</w:t>
            </w:r>
          </w:p>
        </w:tc>
        <w:tc>
          <w:tcPr>
            <w:tcW w:w="1418" w:type="dxa"/>
            <w:tcBorders>
              <w:top w:val="single" w:sz="6" w:space="0" w:color="000000"/>
            </w:tcBorders>
          </w:tcPr>
          <w:p w14:paraId="4260C36D" w14:textId="77777777" w:rsidR="00132F0D" w:rsidRPr="00F818FC" w:rsidRDefault="00132F0D" w:rsidP="00132F0D">
            <w:pPr>
              <w:pStyle w:val="TableParagraph"/>
              <w:spacing w:line="291" w:lineRule="exact"/>
              <w:ind w:left="6"/>
              <w:jc w:val="center"/>
              <w:rPr>
                <w:w w:val="99"/>
                <w:sz w:val="28"/>
                <w:szCs w:val="28"/>
              </w:rPr>
            </w:pPr>
          </w:p>
        </w:tc>
      </w:tr>
      <w:tr w:rsidR="00132F0D" w:rsidRPr="00F818FC" w14:paraId="2145B757" w14:textId="77777777" w:rsidTr="008859AB">
        <w:trPr>
          <w:trHeight w:val="333"/>
          <w:jc w:val="center"/>
        </w:trPr>
        <w:tc>
          <w:tcPr>
            <w:tcW w:w="590" w:type="dxa"/>
            <w:tcBorders>
              <w:top w:val="single" w:sz="6" w:space="0" w:color="000000"/>
            </w:tcBorders>
          </w:tcPr>
          <w:p w14:paraId="4115D08E" w14:textId="77777777" w:rsidR="00132F0D" w:rsidRPr="00F818FC" w:rsidRDefault="00132F0D" w:rsidP="00132F0D">
            <w:pPr>
              <w:pStyle w:val="TableParagraph"/>
              <w:spacing w:before="9"/>
              <w:ind w:left="10"/>
              <w:jc w:val="center"/>
              <w:rPr>
                <w:w w:val="99"/>
                <w:sz w:val="28"/>
                <w:szCs w:val="28"/>
              </w:rPr>
            </w:pPr>
          </w:p>
        </w:tc>
        <w:tc>
          <w:tcPr>
            <w:tcW w:w="4792" w:type="dxa"/>
            <w:tcBorders>
              <w:top w:val="single" w:sz="6" w:space="0" w:color="000000"/>
            </w:tcBorders>
          </w:tcPr>
          <w:p w14:paraId="7CEEB16C" w14:textId="41C3EC7B" w:rsidR="00132F0D" w:rsidRPr="00F818FC" w:rsidRDefault="00132F0D" w:rsidP="00132F0D">
            <w:pPr>
              <w:pStyle w:val="TableParagraph"/>
              <w:spacing w:before="9"/>
              <w:ind w:left="108"/>
              <w:rPr>
                <w:sz w:val="28"/>
                <w:szCs w:val="28"/>
              </w:rPr>
            </w:pPr>
            <w:r w:rsidRPr="00F818FC">
              <w:rPr>
                <w:sz w:val="28"/>
                <w:szCs w:val="28"/>
              </w:rPr>
              <w:t>HDPE-D1</w:t>
            </w:r>
            <w:r w:rsidRPr="00F818FC">
              <w:rPr>
                <w:sz w:val="28"/>
                <w:szCs w:val="28"/>
              </w:rPr>
              <w:t>30</w:t>
            </w:r>
            <w:r w:rsidRPr="00F818FC">
              <w:rPr>
                <w:sz w:val="28"/>
                <w:szCs w:val="28"/>
              </w:rPr>
              <w:t>/1</w:t>
            </w:r>
            <w:r w:rsidRPr="00F818FC">
              <w:rPr>
                <w:sz w:val="28"/>
                <w:szCs w:val="28"/>
              </w:rPr>
              <w:t>0</w:t>
            </w:r>
            <w:r w:rsidRPr="00F818FC">
              <w:rPr>
                <w:sz w:val="28"/>
                <w:szCs w:val="28"/>
              </w:rPr>
              <w:t>0</w:t>
            </w:r>
          </w:p>
        </w:tc>
        <w:tc>
          <w:tcPr>
            <w:tcW w:w="850" w:type="dxa"/>
            <w:tcBorders>
              <w:top w:val="single" w:sz="6" w:space="0" w:color="000000"/>
            </w:tcBorders>
            <w:vAlign w:val="center"/>
          </w:tcPr>
          <w:p w14:paraId="6C197444" w14:textId="77777777" w:rsidR="00132F0D" w:rsidRPr="00F818FC" w:rsidRDefault="00132F0D" w:rsidP="00132F0D">
            <w:pPr>
              <w:pStyle w:val="TableParagraph"/>
              <w:jc w:val="center"/>
              <w:rPr>
                <w:sz w:val="28"/>
                <w:szCs w:val="28"/>
              </w:rPr>
            </w:pPr>
          </w:p>
        </w:tc>
        <w:tc>
          <w:tcPr>
            <w:tcW w:w="1701" w:type="dxa"/>
            <w:tcBorders>
              <w:top w:val="single" w:sz="6" w:space="0" w:color="000000"/>
            </w:tcBorders>
          </w:tcPr>
          <w:p w14:paraId="278E549C" w14:textId="77777777" w:rsidR="00132F0D" w:rsidRPr="00F818FC" w:rsidRDefault="00132F0D" w:rsidP="00132F0D">
            <w:pPr>
              <w:pStyle w:val="TableParagraph"/>
              <w:jc w:val="center"/>
              <w:rPr>
                <w:sz w:val="28"/>
                <w:szCs w:val="28"/>
              </w:rPr>
            </w:pPr>
          </w:p>
        </w:tc>
        <w:tc>
          <w:tcPr>
            <w:tcW w:w="1418" w:type="dxa"/>
            <w:tcBorders>
              <w:top w:val="single" w:sz="6" w:space="0" w:color="000000"/>
            </w:tcBorders>
          </w:tcPr>
          <w:p w14:paraId="1A509A8C" w14:textId="77777777" w:rsidR="00132F0D" w:rsidRPr="00F818FC" w:rsidRDefault="00132F0D" w:rsidP="00132F0D">
            <w:pPr>
              <w:pStyle w:val="TableParagraph"/>
              <w:spacing w:line="291" w:lineRule="exact"/>
              <w:ind w:left="6"/>
              <w:jc w:val="center"/>
              <w:rPr>
                <w:w w:val="99"/>
                <w:sz w:val="28"/>
                <w:szCs w:val="28"/>
              </w:rPr>
            </w:pPr>
          </w:p>
        </w:tc>
      </w:tr>
      <w:tr w:rsidR="00132F0D" w:rsidRPr="00F818FC" w14:paraId="00B4B313" w14:textId="77777777" w:rsidTr="008859AB">
        <w:trPr>
          <w:trHeight w:val="333"/>
          <w:jc w:val="center"/>
        </w:trPr>
        <w:tc>
          <w:tcPr>
            <w:tcW w:w="590" w:type="dxa"/>
            <w:tcBorders>
              <w:top w:val="single" w:sz="6" w:space="0" w:color="000000"/>
              <w:left w:val="single" w:sz="4" w:space="0" w:color="000000"/>
              <w:bottom w:val="single" w:sz="4" w:space="0" w:color="000000"/>
              <w:right w:val="single" w:sz="4" w:space="0" w:color="000000"/>
            </w:tcBorders>
          </w:tcPr>
          <w:p w14:paraId="5559C015" w14:textId="77777777" w:rsidR="00132F0D" w:rsidRPr="00F818FC" w:rsidRDefault="00132F0D" w:rsidP="00132F0D">
            <w:pPr>
              <w:pStyle w:val="TableParagraph"/>
              <w:spacing w:before="9"/>
              <w:ind w:left="10"/>
              <w:jc w:val="center"/>
              <w:rPr>
                <w:w w:val="99"/>
                <w:sz w:val="28"/>
                <w:szCs w:val="28"/>
              </w:rPr>
            </w:pPr>
          </w:p>
        </w:tc>
        <w:tc>
          <w:tcPr>
            <w:tcW w:w="4792" w:type="dxa"/>
            <w:tcBorders>
              <w:top w:val="single" w:sz="6" w:space="0" w:color="000000"/>
              <w:left w:val="single" w:sz="4" w:space="0" w:color="000000"/>
              <w:bottom w:val="single" w:sz="4" w:space="0" w:color="000000"/>
              <w:right w:val="single" w:sz="4" w:space="0" w:color="000000"/>
            </w:tcBorders>
          </w:tcPr>
          <w:p w14:paraId="6F2AC3D0" w14:textId="77777777" w:rsidR="00132F0D" w:rsidRPr="00F818FC" w:rsidRDefault="00132F0D" w:rsidP="00132F0D">
            <w:pPr>
              <w:pStyle w:val="TableParagraph"/>
              <w:spacing w:before="9"/>
              <w:ind w:left="108"/>
              <w:rPr>
                <w:sz w:val="28"/>
                <w:szCs w:val="28"/>
              </w:rPr>
            </w:pPr>
            <w:r w:rsidRPr="00F818FC">
              <w:rPr>
                <w:sz w:val="28"/>
                <w:szCs w:val="28"/>
              </w:rPr>
              <w:t>HDPE-D195/150</w:t>
            </w:r>
          </w:p>
        </w:tc>
        <w:tc>
          <w:tcPr>
            <w:tcW w:w="850" w:type="dxa"/>
            <w:tcBorders>
              <w:top w:val="single" w:sz="6" w:space="0" w:color="000000"/>
              <w:left w:val="single" w:sz="4" w:space="0" w:color="000000"/>
              <w:bottom w:val="single" w:sz="4" w:space="0" w:color="000000"/>
              <w:right w:val="single" w:sz="4" w:space="0" w:color="000000"/>
            </w:tcBorders>
            <w:vAlign w:val="center"/>
          </w:tcPr>
          <w:p w14:paraId="56A6E8C3" w14:textId="77777777" w:rsidR="00132F0D" w:rsidRPr="00F818FC" w:rsidRDefault="00132F0D" w:rsidP="00132F0D">
            <w:pPr>
              <w:pStyle w:val="TableParagraph"/>
              <w:jc w:val="center"/>
              <w:rPr>
                <w:sz w:val="28"/>
                <w:szCs w:val="28"/>
              </w:rPr>
            </w:pPr>
          </w:p>
        </w:tc>
        <w:tc>
          <w:tcPr>
            <w:tcW w:w="1701" w:type="dxa"/>
            <w:tcBorders>
              <w:top w:val="single" w:sz="6" w:space="0" w:color="000000"/>
              <w:left w:val="single" w:sz="4" w:space="0" w:color="000000"/>
              <w:bottom w:val="single" w:sz="4" w:space="0" w:color="000000"/>
              <w:right w:val="single" w:sz="4" w:space="0" w:color="000000"/>
            </w:tcBorders>
          </w:tcPr>
          <w:p w14:paraId="5C3C77C0" w14:textId="77777777" w:rsidR="00132F0D" w:rsidRPr="00F818FC" w:rsidRDefault="00132F0D" w:rsidP="00132F0D">
            <w:pPr>
              <w:pStyle w:val="TableParagraph"/>
              <w:jc w:val="center"/>
              <w:rPr>
                <w:sz w:val="28"/>
                <w:szCs w:val="28"/>
              </w:rPr>
            </w:pPr>
          </w:p>
        </w:tc>
        <w:tc>
          <w:tcPr>
            <w:tcW w:w="1418" w:type="dxa"/>
            <w:tcBorders>
              <w:top w:val="single" w:sz="6" w:space="0" w:color="000000"/>
              <w:left w:val="single" w:sz="4" w:space="0" w:color="000000"/>
              <w:bottom w:val="single" w:sz="4" w:space="0" w:color="000000"/>
              <w:right w:val="single" w:sz="4" w:space="0" w:color="000000"/>
            </w:tcBorders>
          </w:tcPr>
          <w:p w14:paraId="16CAE4B5" w14:textId="77777777" w:rsidR="00132F0D" w:rsidRPr="00F818FC" w:rsidRDefault="00132F0D" w:rsidP="00132F0D">
            <w:pPr>
              <w:pStyle w:val="TableParagraph"/>
              <w:spacing w:line="291" w:lineRule="exact"/>
              <w:ind w:left="6"/>
              <w:jc w:val="center"/>
              <w:rPr>
                <w:w w:val="99"/>
                <w:sz w:val="28"/>
                <w:szCs w:val="28"/>
              </w:rPr>
            </w:pPr>
          </w:p>
        </w:tc>
      </w:tr>
      <w:tr w:rsidR="00132F0D" w:rsidRPr="00F818FC" w14:paraId="10C8A99E" w14:textId="77777777" w:rsidTr="008859AB">
        <w:trPr>
          <w:trHeight w:val="360"/>
          <w:jc w:val="center"/>
        </w:trPr>
        <w:tc>
          <w:tcPr>
            <w:tcW w:w="590" w:type="dxa"/>
            <w:vAlign w:val="center"/>
          </w:tcPr>
          <w:p w14:paraId="18220D13" w14:textId="77777777" w:rsidR="00132F0D" w:rsidRPr="00F818FC" w:rsidRDefault="00132F0D" w:rsidP="00132F0D">
            <w:pPr>
              <w:pStyle w:val="TableParagraph"/>
              <w:spacing w:before="21"/>
              <w:ind w:left="10"/>
              <w:jc w:val="center"/>
              <w:rPr>
                <w:sz w:val="28"/>
                <w:szCs w:val="28"/>
              </w:rPr>
            </w:pPr>
            <w:r w:rsidRPr="00F818FC">
              <w:rPr>
                <w:w w:val="99"/>
                <w:sz w:val="28"/>
                <w:szCs w:val="28"/>
              </w:rPr>
              <w:t>8</w:t>
            </w:r>
          </w:p>
        </w:tc>
        <w:tc>
          <w:tcPr>
            <w:tcW w:w="4792" w:type="dxa"/>
          </w:tcPr>
          <w:p w14:paraId="6D5C5868" w14:textId="77777777" w:rsidR="00132F0D" w:rsidRPr="00F818FC" w:rsidRDefault="00132F0D" w:rsidP="00132F0D">
            <w:pPr>
              <w:pStyle w:val="TableParagraph"/>
              <w:spacing w:before="45" w:line="295" w:lineRule="exact"/>
              <w:ind w:left="108"/>
              <w:rPr>
                <w:sz w:val="28"/>
                <w:szCs w:val="28"/>
              </w:rPr>
            </w:pPr>
            <w:r w:rsidRPr="00F818FC">
              <w:rPr>
                <w:sz w:val="28"/>
                <w:szCs w:val="28"/>
              </w:rPr>
              <w:t xml:space="preserve">Dây mồi sử dụng </w:t>
            </w:r>
            <w:r w:rsidRPr="00F818FC">
              <w:rPr>
                <w:spacing w:val="2"/>
                <w:sz w:val="28"/>
                <w:szCs w:val="28"/>
              </w:rPr>
              <w:t xml:space="preserve">dây </w:t>
            </w:r>
            <w:r w:rsidRPr="00F818FC">
              <w:rPr>
                <w:sz w:val="28"/>
                <w:szCs w:val="28"/>
              </w:rPr>
              <w:t>thé</w:t>
            </w:r>
            <w:bookmarkStart w:id="0" w:name="_GoBack"/>
            <w:bookmarkEnd w:id="0"/>
            <w:r w:rsidRPr="00F818FC">
              <w:rPr>
                <w:sz w:val="28"/>
                <w:szCs w:val="28"/>
              </w:rPr>
              <w:t>p đường kính 2,0</w:t>
            </w:r>
            <w:r w:rsidRPr="00F818FC">
              <w:rPr>
                <w:spacing w:val="20"/>
                <w:sz w:val="28"/>
                <w:szCs w:val="28"/>
              </w:rPr>
              <w:t xml:space="preserve"> </w:t>
            </w:r>
            <w:r w:rsidRPr="00F818FC">
              <w:rPr>
                <w:sz w:val="28"/>
                <w:szCs w:val="28"/>
              </w:rPr>
              <w:t>mm bọc nhựa dày ít nhất 0,3 mm</w:t>
            </w:r>
          </w:p>
        </w:tc>
        <w:tc>
          <w:tcPr>
            <w:tcW w:w="850" w:type="dxa"/>
            <w:vAlign w:val="center"/>
          </w:tcPr>
          <w:p w14:paraId="0AB88B11" w14:textId="77777777" w:rsidR="00132F0D" w:rsidRPr="00F818FC" w:rsidRDefault="00132F0D" w:rsidP="00132F0D">
            <w:pPr>
              <w:pStyle w:val="TableParagraph"/>
              <w:spacing w:before="45" w:line="295" w:lineRule="exact"/>
              <w:ind w:left="153" w:right="141"/>
              <w:jc w:val="center"/>
              <w:rPr>
                <w:sz w:val="28"/>
                <w:szCs w:val="28"/>
              </w:rPr>
            </w:pPr>
          </w:p>
        </w:tc>
        <w:tc>
          <w:tcPr>
            <w:tcW w:w="1701" w:type="dxa"/>
            <w:vAlign w:val="center"/>
          </w:tcPr>
          <w:p w14:paraId="64BBB343" w14:textId="77777777" w:rsidR="00132F0D" w:rsidRPr="00F818FC" w:rsidRDefault="00132F0D" w:rsidP="00132F0D">
            <w:pPr>
              <w:pStyle w:val="TableParagraph"/>
              <w:spacing w:before="45" w:line="295" w:lineRule="exact"/>
              <w:ind w:left="126" w:right="120"/>
              <w:jc w:val="center"/>
              <w:rPr>
                <w:sz w:val="28"/>
                <w:szCs w:val="28"/>
              </w:rPr>
            </w:pPr>
            <w:r w:rsidRPr="00F818FC">
              <w:rPr>
                <w:sz w:val="28"/>
                <w:szCs w:val="28"/>
              </w:rPr>
              <w:t>Đáp ứng</w:t>
            </w:r>
          </w:p>
        </w:tc>
        <w:tc>
          <w:tcPr>
            <w:tcW w:w="1418" w:type="dxa"/>
            <w:vAlign w:val="center"/>
          </w:tcPr>
          <w:p w14:paraId="0FD8F200" w14:textId="77777777" w:rsidR="00132F0D" w:rsidRPr="00F818FC" w:rsidRDefault="00132F0D" w:rsidP="00132F0D">
            <w:pPr>
              <w:pStyle w:val="TableParagraph"/>
              <w:rPr>
                <w:sz w:val="28"/>
                <w:szCs w:val="28"/>
              </w:rPr>
            </w:pPr>
          </w:p>
        </w:tc>
      </w:tr>
      <w:tr w:rsidR="00132F0D" w:rsidRPr="00B34457" w14:paraId="3ED70925" w14:textId="77777777" w:rsidTr="008859AB">
        <w:trPr>
          <w:trHeight w:val="347"/>
          <w:jc w:val="center"/>
        </w:trPr>
        <w:tc>
          <w:tcPr>
            <w:tcW w:w="590" w:type="dxa"/>
            <w:vAlign w:val="center"/>
          </w:tcPr>
          <w:p w14:paraId="56A15C39" w14:textId="2F319166" w:rsidR="00132F0D" w:rsidRPr="00B34457" w:rsidRDefault="00B34457" w:rsidP="00132F0D">
            <w:pPr>
              <w:pStyle w:val="TableParagraph"/>
              <w:spacing w:before="16"/>
              <w:ind w:left="99" w:right="89"/>
              <w:jc w:val="center"/>
              <w:rPr>
                <w:sz w:val="28"/>
                <w:szCs w:val="28"/>
              </w:rPr>
            </w:pPr>
            <w:r w:rsidRPr="00B34457">
              <w:rPr>
                <w:sz w:val="28"/>
                <w:szCs w:val="28"/>
              </w:rPr>
              <w:t>9</w:t>
            </w:r>
          </w:p>
        </w:tc>
        <w:tc>
          <w:tcPr>
            <w:tcW w:w="4792" w:type="dxa"/>
            <w:vAlign w:val="center"/>
          </w:tcPr>
          <w:p w14:paraId="075BC875" w14:textId="77777777" w:rsidR="00132F0D" w:rsidRPr="00B34457" w:rsidRDefault="00132F0D" w:rsidP="00132F0D">
            <w:pPr>
              <w:pStyle w:val="TableParagraph"/>
              <w:spacing w:before="16"/>
              <w:ind w:left="108"/>
              <w:rPr>
                <w:sz w:val="28"/>
                <w:szCs w:val="28"/>
              </w:rPr>
            </w:pPr>
            <w:r w:rsidRPr="00B34457">
              <w:rPr>
                <w:sz w:val="28"/>
                <w:szCs w:val="28"/>
              </w:rPr>
              <w:t>Độ bền va đập</w:t>
            </w:r>
          </w:p>
        </w:tc>
        <w:tc>
          <w:tcPr>
            <w:tcW w:w="850" w:type="dxa"/>
            <w:vAlign w:val="center"/>
          </w:tcPr>
          <w:p w14:paraId="6725EA7F" w14:textId="77777777" w:rsidR="00132F0D" w:rsidRPr="00B34457" w:rsidRDefault="00132F0D" w:rsidP="00132F0D">
            <w:pPr>
              <w:pStyle w:val="TableParagraph"/>
              <w:spacing w:line="291" w:lineRule="exact"/>
              <w:ind w:left="15"/>
              <w:jc w:val="center"/>
              <w:rPr>
                <w:sz w:val="28"/>
                <w:szCs w:val="28"/>
              </w:rPr>
            </w:pPr>
          </w:p>
        </w:tc>
        <w:tc>
          <w:tcPr>
            <w:tcW w:w="1701" w:type="dxa"/>
            <w:vAlign w:val="center"/>
          </w:tcPr>
          <w:p w14:paraId="34A1FA9B" w14:textId="77777777" w:rsidR="00132F0D" w:rsidRPr="00B34457" w:rsidRDefault="00132F0D" w:rsidP="00132F0D">
            <w:pPr>
              <w:pStyle w:val="TableParagraph"/>
              <w:spacing w:line="291" w:lineRule="exact"/>
              <w:ind w:left="126" w:right="122"/>
              <w:jc w:val="center"/>
              <w:rPr>
                <w:sz w:val="28"/>
                <w:szCs w:val="28"/>
              </w:rPr>
            </w:pPr>
            <w:r w:rsidRPr="00B34457">
              <w:rPr>
                <w:sz w:val="28"/>
                <w:szCs w:val="28"/>
              </w:rPr>
              <w:t>Không nứt vỡ</w:t>
            </w:r>
          </w:p>
        </w:tc>
        <w:tc>
          <w:tcPr>
            <w:tcW w:w="1418" w:type="dxa"/>
          </w:tcPr>
          <w:p w14:paraId="4517D870" w14:textId="77777777" w:rsidR="00132F0D" w:rsidRPr="00B34457" w:rsidRDefault="00132F0D" w:rsidP="00132F0D">
            <w:pPr>
              <w:pStyle w:val="TableParagraph"/>
              <w:rPr>
                <w:sz w:val="28"/>
                <w:szCs w:val="28"/>
              </w:rPr>
            </w:pPr>
          </w:p>
        </w:tc>
      </w:tr>
      <w:tr w:rsidR="00132F0D" w:rsidRPr="00B34457" w14:paraId="6F561867" w14:textId="77777777" w:rsidTr="008859AB">
        <w:trPr>
          <w:trHeight w:val="347"/>
          <w:jc w:val="center"/>
        </w:trPr>
        <w:tc>
          <w:tcPr>
            <w:tcW w:w="590" w:type="dxa"/>
            <w:vAlign w:val="center"/>
          </w:tcPr>
          <w:p w14:paraId="3E407079" w14:textId="4A6C108C" w:rsidR="00132F0D" w:rsidRPr="00B34457" w:rsidRDefault="00132F0D" w:rsidP="00B34457">
            <w:pPr>
              <w:pStyle w:val="TableParagraph"/>
              <w:spacing w:line="280" w:lineRule="exact"/>
              <w:ind w:left="108"/>
              <w:rPr>
                <w:sz w:val="28"/>
                <w:szCs w:val="28"/>
              </w:rPr>
            </w:pPr>
            <w:r w:rsidRPr="00B34457">
              <w:rPr>
                <w:sz w:val="28"/>
                <w:szCs w:val="28"/>
              </w:rPr>
              <w:t>1</w:t>
            </w:r>
            <w:r w:rsidR="00B34457" w:rsidRPr="00B34457">
              <w:rPr>
                <w:sz w:val="28"/>
                <w:szCs w:val="28"/>
              </w:rPr>
              <w:t>0</w:t>
            </w:r>
          </w:p>
        </w:tc>
        <w:tc>
          <w:tcPr>
            <w:tcW w:w="4792" w:type="dxa"/>
          </w:tcPr>
          <w:p w14:paraId="4927A73A" w14:textId="77777777" w:rsidR="00132F0D" w:rsidRPr="00B34457" w:rsidRDefault="00132F0D" w:rsidP="00132F0D">
            <w:pPr>
              <w:pStyle w:val="TableParagraph"/>
              <w:ind w:left="108" w:right="48"/>
              <w:rPr>
                <w:sz w:val="28"/>
                <w:szCs w:val="28"/>
              </w:rPr>
            </w:pPr>
            <w:r w:rsidRPr="00B34457">
              <w:rPr>
                <w:sz w:val="28"/>
                <w:szCs w:val="28"/>
              </w:rPr>
              <w:t>Độ bền hóa chất (độ thay đổi khối lượng sau khi ngâm trong dung dịch)</w:t>
            </w:r>
          </w:p>
          <w:p w14:paraId="11472AAC" w14:textId="77777777" w:rsidR="00132F0D" w:rsidRPr="00B34457" w:rsidRDefault="00132F0D" w:rsidP="00132F0D">
            <w:pPr>
              <w:pStyle w:val="TableParagraph"/>
              <w:spacing w:line="297" w:lineRule="exact"/>
              <w:ind w:left="108"/>
              <w:rPr>
                <w:sz w:val="28"/>
                <w:szCs w:val="28"/>
              </w:rPr>
            </w:pPr>
            <w:r w:rsidRPr="00B34457">
              <w:rPr>
                <w:sz w:val="28"/>
                <w:szCs w:val="28"/>
              </w:rPr>
              <w:t>NaOH</w:t>
            </w:r>
            <w:r w:rsidRPr="00B34457">
              <w:rPr>
                <w:spacing w:val="-3"/>
                <w:sz w:val="28"/>
                <w:szCs w:val="28"/>
              </w:rPr>
              <w:t xml:space="preserve"> </w:t>
            </w:r>
            <w:r w:rsidRPr="00B34457">
              <w:rPr>
                <w:sz w:val="28"/>
                <w:szCs w:val="28"/>
              </w:rPr>
              <w:t>40%;</w:t>
            </w:r>
          </w:p>
          <w:p w14:paraId="723CD0B6" w14:textId="77777777" w:rsidR="00132F0D" w:rsidRPr="00B34457" w:rsidRDefault="00132F0D" w:rsidP="00132F0D">
            <w:pPr>
              <w:pStyle w:val="TableParagraph"/>
              <w:ind w:left="108"/>
              <w:rPr>
                <w:sz w:val="28"/>
                <w:szCs w:val="28"/>
              </w:rPr>
            </w:pPr>
            <w:r w:rsidRPr="00B34457">
              <w:rPr>
                <w:sz w:val="28"/>
                <w:szCs w:val="28"/>
              </w:rPr>
              <w:t>HNO</w:t>
            </w:r>
            <w:r w:rsidRPr="00B34457">
              <w:rPr>
                <w:sz w:val="28"/>
                <w:szCs w:val="28"/>
                <w:vertAlign w:val="subscript"/>
              </w:rPr>
              <w:t>3</w:t>
            </w:r>
            <w:r w:rsidRPr="00B34457">
              <w:rPr>
                <w:spacing w:val="-4"/>
                <w:sz w:val="28"/>
                <w:szCs w:val="28"/>
              </w:rPr>
              <w:t xml:space="preserve"> </w:t>
            </w:r>
            <w:r w:rsidRPr="00B34457">
              <w:rPr>
                <w:sz w:val="28"/>
                <w:szCs w:val="28"/>
              </w:rPr>
              <w:t>30%;</w:t>
            </w:r>
          </w:p>
          <w:p w14:paraId="221FDA38" w14:textId="77777777" w:rsidR="00132F0D" w:rsidRPr="00B34457" w:rsidRDefault="00132F0D" w:rsidP="00132F0D">
            <w:pPr>
              <w:pStyle w:val="TableParagraph"/>
              <w:spacing w:line="298" w:lineRule="exact"/>
              <w:ind w:left="108"/>
              <w:rPr>
                <w:sz w:val="28"/>
                <w:szCs w:val="28"/>
              </w:rPr>
            </w:pPr>
            <w:r w:rsidRPr="00B34457">
              <w:rPr>
                <w:sz w:val="28"/>
                <w:szCs w:val="28"/>
              </w:rPr>
              <w:t>NaCl 10%;</w:t>
            </w:r>
          </w:p>
          <w:p w14:paraId="3B0352D0" w14:textId="77777777" w:rsidR="00132F0D" w:rsidRPr="00B34457" w:rsidRDefault="00132F0D" w:rsidP="00132F0D">
            <w:pPr>
              <w:pStyle w:val="TableParagraph"/>
              <w:spacing w:line="298" w:lineRule="exact"/>
              <w:ind w:left="108"/>
              <w:rPr>
                <w:sz w:val="28"/>
                <w:szCs w:val="28"/>
              </w:rPr>
            </w:pPr>
            <w:r w:rsidRPr="00B34457">
              <w:rPr>
                <w:sz w:val="28"/>
                <w:szCs w:val="28"/>
              </w:rPr>
              <w:t>H</w:t>
            </w:r>
            <w:r w:rsidRPr="00B34457">
              <w:rPr>
                <w:sz w:val="28"/>
                <w:szCs w:val="28"/>
                <w:vertAlign w:val="subscript"/>
              </w:rPr>
              <w:t>2</w:t>
            </w:r>
            <w:r w:rsidRPr="00B34457">
              <w:rPr>
                <w:sz w:val="28"/>
                <w:szCs w:val="28"/>
              </w:rPr>
              <w:t>S0</w:t>
            </w:r>
            <w:r w:rsidRPr="00B34457">
              <w:rPr>
                <w:sz w:val="28"/>
                <w:szCs w:val="28"/>
                <w:vertAlign w:val="subscript"/>
              </w:rPr>
              <w:t>4</w:t>
            </w:r>
            <w:r w:rsidRPr="00B34457">
              <w:rPr>
                <w:sz w:val="28"/>
                <w:szCs w:val="28"/>
              </w:rPr>
              <w:t xml:space="preserve"> 30%;</w:t>
            </w:r>
          </w:p>
          <w:p w14:paraId="098CBF72" w14:textId="77777777" w:rsidR="00132F0D" w:rsidRPr="00B34457" w:rsidRDefault="00132F0D" w:rsidP="00132F0D">
            <w:pPr>
              <w:pStyle w:val="TableParagraph"/>
              <w:spacing w:before="16"/>
              <w:ind w:left="108"/>
              <w:rPr>
                <w:sz w:val="28"/>
                <w:szCs w:val="28"/>
              </w:rPr>
            </w:pPr>
            <w:r w:rsidRPr="00B34457">
              <w:rPr>
                <w:sz w:val="28"/>
                <w:szCs w:val="28"/>
              </w:rPr>
              <w:t>95% Ethyl alcohol</w:t>
            </w:r>
          </w:p>
        </w:tc>
        <w:tc>
          <w:tcPr>
            <w:tcW w:w="850" w:type="dxa"/>
            <w:vAlign w:val="center"/>
          </w:tcPr>
          <w:p w14:paraId="77992FA2" w14:textId="77777777" w:rsidR="00132F0D" w:rsidRPr="00B34457" w:rsidRDefault="00132F0D" w:rsidP="00132F0D">
            <w:pPr>
              <w:pStyle w:val="TableParagraph"/>
              <w:jc w:val="center"/>
              <w:rPr>
                <w:b/>
                <w:sz w:val="28"/>
                <w:szCs w:val="28"/>
              </w:rPr>
            </w:pPr>
          </w:p>
          <w:p w14:paraId="4AC55509" w14:textId="77777777" w:rsidR="00132F0D" w:rsidRPr="00B34457" w:rsidRDefault="00132F0D" w:rsidP="00132F0D">
            <w:pPr>
              <w:pStyle w:val="TableParagraph"/>
              <w:jc w:val="center"/>
              <w:rPr>
                <w:b/>
                <w:sz w:val="28"/>
                <w:szCs w:val="28"/>
              </w:rPr>
            </w:pPr>
          </w:p>
          <w:p w14:paraId="0F5C056D" w14:textId="77777777" w:rsidR="00132F0D" w:rsidRPr="00B34457" w:rsidRDefault="00132F0D" w:rsidP="00132F0D">
            <w:pPr>
              <w:pStyle w:val="TableParagraph"/>
              <w:jc w:val="center"/>
              <w:rPr>
                <w:sz w:val="28"/>
                <w:szCs w:val="28"/>
              </w:rPr>
            </w:pPr>
            <w:r w:rsidRPr="00B34457">
              <w:rPr>
                <w:sz w:val="28"/>
                <w:szCs w:val="28"/>
              </w:rPr>
              <w:t>g/m2</w:t>
            </w:r>
          </w:p>
        </w:tc>
        <w:tc>
          <w:tcPr>
            <w:tcW w:w="1701" w:type="dxa"/>
            <w:vAlign w:val="center"/>
          </w:tcPr>
          <w:p w14:paraId="5848E131" w14:textId="77777777" w:rsidR="00132F0D" w:rsidRPr="00B34457" w:rsidRDefault="00132F0D" w:rsidP="00132F0D">
            <w:pPr>
              <w:pStyle w:val="TableParagraph"/>
              <w:spacing w:before="16"/>
              <w:ind w:left="126" w:right="120"/>
              <w:jc w:val="center"/>
              <w:rPr>
                <w:sz w:val="28"/>
                <w:szCs w:val="28"/>
              </w:rPr>
            </w:pPr>
            <w:r w:rsidRPr="00B34457">
              <w:rPr>
                <w:sz w:val="28"/>
                <w:szCs w:val="28"/>
              </w:rPr>
              <w:t>Không phai màu</w:t>
            </w:r>
          </w:p>
        </w:tc>
        <w:tc>
          <w:tcPr>
            <w:tcW w:w="1418" w:type="dxa"/>
            <w:vAlign w:val="center"/>
          </w:tcPr>
          <w:p w14:paraId="7EF3F049" w14:textId="77777777" w:rsidR="00132F0D" w:rsidRPr="00B34457" w:rsidRDefault="00132F0D" w:rsidP="00132F0D">
            <w:pPr>
              <w:pStyle w:val="TableParagraph"/>
              <w:rPr>
                <w:sz w:val="28"/>
                <w:szCs w:val="28"/>
              </w:rPr>
            </w:pPr>
          </w:p>
        </w:tc>
      </w:tr>
      <w:tr w:rsidR="00132F0D" w:rsidRPr="00537678" w14:paraId="45D2B5E7" w14:textId="77777777" w:rsidTr="008859AB">
        <w:trPr>
          <w:trHeight w:val="298"/>
          <w:jc w:val="center"/>
        </w:trPr>
        <w:tc>
          <w:tcPr>
            <w:tcW w:w="590" w:type="dxa"/>
            <w:vAlign w:val="center"/>
          </w:tcPr>
          <w:p w14:paraId="08D46EAA" w14:textId="4B414736" w:rsidR="00132F0D" w:rsidRPr="00537678" w:rsidRDefault="00132F0D" w:rsidP="00537678">
            <w:pPr>
              <w:pStyle w:val="TableParagraph"/>
              <w:jc w:val="center"/>
              <w:rPr>
                <w:sz w:val="28"/>
                <w:szCs w:val="28"/>
              </w:rPr>
            </w:pPr>
            <w:r w:rsidRPr="00537678">
              <w:rPr>
                <w:sz w:val="28"/>
                <w:szCs w:val="28"/>
              </w:rPr>
              <w:t>1</w:t>
            </w:r>
            <w:r w:rsidR="00537678" w:rsidRPr="00537678">
              <w:rPr>
                <w:sz w:val="28"/>
                <w:szCs w:val="28"/>
              </w:rPr>
              <w:t>1</w:t>
            </w:r>
          </w:p>
        </w:tc>
        <w:tc>
          <w:tcPr>
            <w:tcW w:w="4792" w:type="dxa"/>
            <w:vAlign w:val="center"/>
          </w:tcPr>
          <w:p w14:paraId="58A63285" w14:textId="77777777" w:rsidR="00132F0D" w:rsidRPr="00537678" w:rsidRDefault="00132F0D" w:rsidP="00132F0D">
            <w:pPr>
              <w:pStyle w:val="TableParagraph"/>
              <w:rPr>
                <w:sz w:val="28"/>
                <w:szCs w:val="28"/>
              </w:rPr>
            </w:pPr>
            <w:r w:rsidRPr="00537678">
              <w:rPr>
                <w:sz w:val="28"/>
                <w:szCs w:val="28"/>
              </w:rPr>
              <w:t>Chiều dài ống/cuộn</w:t>
            </w:r>
          </w:p>
        </w:tc>
        <w:tc>
          <w:tcPr>
            <w:tcW w:w="850" w:type="dxa"/>
            <w:vAlign w:val="center"/>
          </w:tcPr>
          <w:p w14:paraId="7AECEC15" w14:textId="77777777" w:rsidR="00132F0D" w:rsidRPr="00537678" w:rsidRDefault="00132F0D" w:rsidP="00132F0D">
            <w:pPr>
              <w:pStyle w:val="TableParagraph"/>
              <w:jc w:val="center"/>
              <w:rPr>
                <w:sz w:val="28"/>
                <w:szCs w:val="28"/>
              </w:rPr>
            </w:pPr>
            <w:r w:rsidRPr="00537678">
              <w:rPr>
                <w:w w:val="99"/>
                <w:sz w:val="28"/>
                <w:szCs w:val="28"/>
              </w:rPr>
              <w:t>m</w:t>
            </w:r>
          </w:p>
        </w:tc>
        <w:tc>
          <w:tcPr>
            <w:tcW w:w="1701" w:type="dxa"/>
            <w:vAlign w:val="center"/>
          </w:tcPr>
          <w:p w14:paraId="6E29E4AD" w14:textId="77777777" w:rsidR="00132F0D" w:rsidRPr="00537678" w:rsidRDefault="00132F0D" w:rsidP="00132F0D">
            <w:pPr>
              <w:pStyle w:val="TableParagraph"/>
              <w:ind w:right="123"/>
              <w:jc w:val="center"/>
              <w:rPr>
                <w:sz w:val="28"/>
                <w:szCs w:val="28"/>
              </w:rPr>
            </w:pPr>
            <w:r w:rsidRPr="00537678">
              <w:rPr>
                <w:sz w:val="28"/>
                <w:szCs w:val="28"/>
              </w:rPr>
              <w:t>Nêu rõ</w:t>
            </w:r>
          </w:p>
        </w:tc>
        <w:tc>
          <w:tcPr>
            <w:tcW w:w="1418" w:type="dxa"/>
            <w:vAlign w:val="center"/>
          </w:tcPr>
          <w:p w14:paraId="5836B536" w14:textId="77777777" w:rsidR="00132F0D" w:rsidRPr="00537678" w:rsidRDefault="00132F0D" w:rsidP="00132F0D">
            <w:pPr>
              <w:pStyle w:val="TableParagraph"/>
              <w:rPr>
                <w:sz w:val="28"/>
                <w:szCs w:val="28"/>
              </w:rPr>
            </w:pPr>
          </w:p>
        </w:tc>
      </w:tr>
      <w:tr w:rsidR="00132F0D" w:rsidRPr="00537678" w14:paraId="708F9CB9" w14:textId="77777777" w:rsidTr="008859AB">
        <w:trPr>
          <w:trHeight w:val="340"/>
          <w:jc w:val="center"/>
        </w:trPr>
        <w:tc>
          <w:tcPr>
            <w:tcW w:w="590" w:type="dxa"/>
            <w:vAlign w:val="center"/>
          </w:tcPr>
          <w:p w14:paraId="051DE2FC" w14:textId="77777777" w:rsidR="00132F0D" w:rsidRPr="00537678" w:rsidRDefault="00132F0D" w:rsidP="00132F0D">
            <w:pPr>
              <w:pStyle w:val="TableParagraph"/>
              <w:jc w:val="center"/>
              <w:rPr>
                <w:sz w:val="28"/>
                <w:szCs w:val="28"/>
              </w:rPr>
            </w:pPr>
          </w:p>
        </w:tc>
        <w:tc>
          <w:tcPr>
            <w:tcW w:w="4792" w:type="dxa"/>
            <w:vAlign w:val="center"/>
          </w:tcPr>
          <w:p w14:paraId="66999418" w14:textId="219D2EFB" w:rsidR="00132F0D" w:rsidRPr="00537678" w:rsidRDefault="00132F0D" w:rsidP="007674A8">
            <w:pPr>
              <w:pStyle w:val="TableParagraph"/>
              <w:rPr>
                <w:sz w:val="28"/>
                <w:szCs w:val="28"/>
              </w:rPr>
            </w:pPr>
            <w:r w:rsidRPr="00537678">
              <w:rPr>
                <w:bCs/>
                <w:spacing w:val="-8"/>
                <w:sz w:val="28"/>
                <w:szCs w:val="28"/>
                <w:lang w:val="de-DE"/>
              </w:rPr>
              <w:t>HDPE-D1</w:t>
            </w:r>
            <w:r w:rsidR="007674A8" w:rsidRPr="00537678">
              <w:rPr>
                <w:bCs/>
                <w:spacing w:val="-8"/>
                <w:sz w:val="28"/>
                <w:szCs w:val="28"/>
                <w:lang w:val="de-DE"/>
              </w:rPr>
              <w:t>30</w:t>
            </w:r>
            <w:r w:rsidRPr="00537678">
              <w:rPr>
                <w:bCs/>
                <w:spacing w:val="-8"/>
                <w:sz w:val="28"/>
                <w:szCs w:val="28"/>
                <w:lang w:val="de-DE"/>
              </w:rPr>
              <w:t>/1</w:t>
            </w:r>
            <w:r w:rsidR="007674A8" w:rsidRPr="00537678">
              <w:rPr>
                <w:bCs/>
                <w:spacing w:val="-8"/>
                <w:sz w:val="28"/>
                <w:szCs w:val="28"/>
                <w:lang w:val="de-DE"/>
              </w:rPr>
              <w:t>0</w:t>
            </w:r>
            <w:r w:rsidRPr="00537678">
              <w:rPr>
                <w:bCs/>
                <w:spacing w:val="-8"/>
                <w:sz w:val="28"/>
                <w:szCs w:val="28"/>
                <w:lang w:val="de-DE"/>
              </w:rPr>
              <w:t>0</w:t>
            </w:r>
          </w:p>
        </w:tc>
        <w:tc>
          <w:tcPr>
            <w:tcW w:w="850" w:type="dxa"/>
            <w:vAlign w:val="center"/>
          </w:tcPr>
          <w:p w14:paraId="2CD33F8D" w14:textId="77777777" w:rsidR="00132F0D" w:rsidRPr="00537678" w:rsidRDefault="00132F0D" w:rsidP="00132F0D">
            <w:pPr>
              <w:pStyle w:val="TableParagraph"/>
              <w:jc w:val="center"/>
              <w:rPr>
                <w:w w:val="99"/>
                <w:sz w:val="28"/>
                <w:szCs w:val="28"/>
              </w:rPr>
            </w:pPr>
          </w:p>
        </w:tc>
        <w:tc>
          <w:tcPr>
            <w:tcW w:w="1701" w:type="dxa"/>
            <w:vAlign w:val="center"/>
          </w:tcPr>
          <w:p w14:paraId="3F39CE1A" w14:textId="77777777" w:rsidR="00132F0D" w:rsidRPr="00537678" w:rsidRDefault="00132F0D" w:rsidP="00132F0D">
            <w:pPr>
              <w:pStyle w:val="TableParagraph"/>
              <w:ind w:right="123"/>
              <w:jc w:val="center"/>
              <w:rPr>
                <w:sz w:val="28"/>
                <w:szCs w:val="28"/>
              </w:rPr>
            </w:pPr>
          </w:p>
        </w:tc>
        <w:tc>
          <w:tcPr>
            <w:tcW w:w="1418" w:type="dxa"/>
            <w:vAlign w:val="center"/>
          </w:tcPr>
          <w:p w14:paraId="27A49908" w14:textId="77777777" w:rsidR="00132F0D" w:rsidRPr="00537678" w:rsidRDefault="00132F0D" w:rsidP="00132F0D">
            <w:pPr>
              <w:pStyle w:val="TableParagraph"/>
              <w:rPr>
                <w:sz w:val="28"/>
                <w:szCs w:val="28"/>
              </w:rPr>
            </w:pPr>
          </w:p>
        </w:tc>
      </w:tr>
      <w:tr w:rsidR="00132F0D" w:rsidRPr="00537678" w14:paraId="1B78C06E" w14:textId="77777777" w:rsidTr="008859AB">
        <w:trPr>
          <w:trHeight w:val="297"/>
          <w:jc w:val="center"/>
        </w:trPr>
        <w:tc>
          <w:tcPr>
            <w:tcW w:w="590" w:type="dxa"/>
            <w:vAlign w:val="center"/>
          </w:tcPr>
          <w:p w14:paraId="3F993E3A" w14:textId="77777777" w:rsidR="00132F0D" w:rsidRPr="00537678" w:rsidRDefault="00132F0D" w:rsidP="00132F0D">
            <w:pPr>
              <w:pStyle w:val="TableParagraph"/>
              <w:spacing w:line="277" w:lineRule="exact"/>
              <w:ind w:left="10"/>
              <w:jc w:val="center"/>
              <w:rPr>
                <w:w w:val="99"/>
                <w:sz w:val="28"/>
                <w:szCs w:val="28"/>
              </w:rPr>
            </w:pPr>
          </w:p>
        </w:tc>
        <w:tc>
          <w:tcPr>
            <w:tcW w:w="4792" w:type="dxa"/>
          </w:tcPr>
          <w:p w14:paraId="74F512B4" w14:textId="77777777" w:rsidR="00132F0D" w:rsidRPr="00537678" w:rsidRDefault="00132F0D" w:rsidP="00132F0D">
            <w:pPr>
              <w:pStyle w:val="TableParagraph"/>
              <w:spacing w:line="277" w:lineRule="exact"/>
              <w:ind w:left="108"/>
              <w:rPr>
                <w:sz w:val="28"/>
                <w:szCs w:val="28"/>
              </w:rPr>
            </w:pPr>
            <w:r w:rsidRPr="00537678">
              <w:rPr>
                <w:bCs/>
                <w:spacing w:val="-8"/>
                <w:sz w:val="28"/>
                <w:szCs w:val="28"/>
                <w:lang w:val="de-DE"/>
              </w:rPr>
              <w:t>HDPE-D195/150</w:t>
            </w:r>
          </w:p>
        </w:tc>
        <w:tc>
          <w:tcPr>
            <w:tcW w:w="850" w:type="dxa"/>
            <w:vAlign w:val="center"/>
          </w:tcPr>
          <w:p w14:paraId="78DB8936" w14:textId="77777777" w:rsidR="00132F0D" w:rsidRPr="00537678" w:rsidRDefault="00132F0D" w:rsidP="00132F0D">
            <w:pPr>
              <w:pStyle w:val="TableParagraph"/>
              <w:spacing w:line="291" w:lineRule="exact"/>
              <w:ind w:left="150" w:right="141"/>
              <w:jc w:val="center"/>
              <w:rPr>
                <w:sz w:val="28"/>
                <w:szCs w:val="28"/>
              </w:rPr>
            </w:pPr>
          </w:p>
        </w:tc>
        <w:tc>
          <w:tcPr>
            <w:tcW w:w="1701" w:type="dxa"/>
            <w:vAlign w:val="center"/>
          </w:tcPr>
          <w:p w14:paraId="192BC658" w14:textId="77777777" w:rsidR="00132F0D" w:rsidRPr="00537678" w:rsidRDefault="00132F0D" w:rsidP="00132F0D">
            <w:pPr>
              <w:pStyle w:val="TableParagraph"/>
              <w:spacing w:line="291" w:lineRule="exact"/>
              <w:ind w:left="126" w:right="120"/>
              <w:jc w:val="center"/>
              <w:rPr>
                <w:sz w:val="28"/>
                <w:szCs w:val="28"/>
              </w:rPr>
            </w:pPr>
          </w:p>
        </w:tc>
        <w:tc>
          <w:tcPr>
            <w:tcW w:w="1418" w:type="dxa"/>
          </w:tcPr>
          <w:p w14:paraId="3F64DCD5" w14:textId="77777777" w:rsidR="00132F0D" w:rsidRPr="00537678" w:rsidRDefault="00132F0D" w:rsidP="00132F0D">
            <w:pPr>
              <w:pStyle w:val="TableParagraph"/>
              <w:spacing w:line="291" w:lineRule="exact"/>
              <w:ind w:left="126" w:right="120"/>
              <w:jc w:val="center"/>
              <w:rPr>
                <w:sz w:val="28"/>
                <w:szCs w:val="28"/>
              </w:rPr>
            </w:pPr>
          </w:p>
        </w:tc>
      </w:tr>
      <w:tr w:rsidR="00132F0D" w:rsidRPr="00537678" w14:paraId="7FAFC418" w14:textId="77777777" w:rsidTr="008859AB">
        <w:trPr>
          <w:trHeight w:val="378"/>
          <w:jc w:val="center"/>
        </w:trPr>
        <w:tc>
          <w:tcPr>
            <w:tcW w:w="590" w:type="dxa"/>
            <w:vAlign w:val="center"/>
          </w:tcPr>
          <w:p w14:paraId="0AFC446E" w14:textId="0DF577B7" w:rsidR="00132F0D" w:rsidRPr="00537678" w:rsidRDefault="00132F0D" w:rsidP="00537678">
            <w:pPr>
              <w:pStyle w:val="TableParagraph"/>
              <w:spacing w:line="280" w:lineRule="exact"/>
              <w:ind w:left="99" w:right="89"/>
              <w:jc w:val="center"/>
              <w:rPr>
                <w:sz w:val="28"/>
                <w:szCs w:val="28"/>
              </w:rPr>
            </w:pPr>
            <w:r w:rsidRPr="00537678">
              <w:rPr>
                <w:sz w:val="28"/>
                <w:szCs w:val="28"/>
              </w:rPr>
              <w:t>1</w:t>
            </w:r>
            <w:r w:rsidR="00537678" w:rsidRPr="00537678">
              <w:rPr>
                <w:sz w:val="28"/>
                <w:szCs w:val="28"/>
              </w:rPr>
              <w:t>2</w:t>
            </w:r>
          </w:p>
        </w:tc>
        <w:tc>
          <w:tcPr>
            <w:tcW w:w="4792" w:type="dxa"/>
            <w:vAlign w:val="center"/>
          </w:tcPr>
          <w:p w14:paraId="0AD9E577" w14:textId="77777777" w:rsidR="00132F0D" w:rsidRPr="00537678" w:rsidRDefault="00132F0D" w:rsidP="00132F0D">
            <w:pPr>
              <w:pStyle w:val="TableParagraph"/>
              <w:spacing w:line="280" w:lineRule="exact"/>
              <w:ind w:left="108"/>
              <w:rPr>
                <w:sz w:val="28"/>
                <w:szCs w:val="28"/>
              </w:rPr>
            </w:pPr>
            <w:r w:rsidRPr="00537678">
              <w:rPr>
                <w:sz w:val="28"/>
                <w:szCs w:val="28"/>
              </w:rPr>
              <w:t>Tài liệu kỹ thuật</w:t>
            </w:r>
          </w:p>
        </w:tc>
        <w:tc>
          <w:tcPr>
            <w:tcW w:w="850" w:type="dxa"/>
            <w:vAlign w:val="center"/>
          </w:tcPr>
          <w:p w14:paraId="6444ADDE" w14:textId="77777777" w:rsidR="00132F0D" w:rsidRPr="00537678" w:rsidRDefault="00132F0D" w:rsidP="00132F0D">
            <w:pPr>
              <w:pStyle w:val="TableParagraph"/>
              <w:jc w:val="center"/>
              <w:rPr>
                <w:sz w:val="28"/>
                <w:szCs w:val="28"/>
              </w:rPr>
            </w:pPr>
          </w:p>
        </w:tc>
        <w:tc>
          <w:tcPr>
            <w:tcW w:w="1701" w:type="dxa"/>
            <w:vAlign w:val="center"/>
          </w:tcPr>
          <w:p w14:paraId="39CEFADC" w14:textId="77777777" w:rsidR="00132F0D" w:rsidRPr="00537678" w:rsidRDefault="00132F0D" w:rsidP="00132F0D">
            <w:pPr>
              <w:pStyle w:val="TableParagraph"/>
              <w:ind w:hanging="96"/>
              <w:jc w:val="center"/>
              <w:rPr>
                <w:sz w:val="28"/>
                <w:szCs w:val="28"/>
              </w:rPr>
            </w:pPr>
            <w:r w:rsidRPr="00537678">
              <w:rPr>
                <w:sz w:val="28"/>
                <w:szCs w:val="28"/>
              </w:rPr>
              <w:t>Có</w:t>
            </w:r>
          </w:p>
        </w:tc>
        <w:tc>
          <w:tcPr>
            <w:tcW w:w="1418" w:type="dxa"/>
            <w:vAlign w:val="center"/>
          </w:tcPr>
          <w:p w14:paraId="547AA243" w14:textId="77777777" w:rsidR="00132F0D" w:rsidRPr="00537678" w:rsidRDefault="00132F0D" w:rsidP="00132F0D">
            <w:pPr>
              <w:pStyle w:val="TableParagraph"/>
              <w:rPr>
                <w:sz w:val="28"/>
                <w:szCs w:val="28"/>
              </w:rPr>
            </w:pPr>
          </w:p>
        </w:tc>
      </w:tr>
      <w:tr w:rsidR="00132F0D" w:rsidRPr="00132F0D" w14:paraId="66701E4F" w14:textId="77777777" w:rsidTr="008859AB">
        <w:trPr>
          <w:trHeight w:val="299"/>
          <w:jc w:val="center"/>
        </w:trPr>
        <w:tc>
          <w:tcPr>
            <w:tcW w:w="590" w:type="dxa"/>
            <w:vAlign w:val="center"/>
          </w:tcPr>
          <w:p w14:paraId="1502D22B" w14:textId="7B2019DB" w:rsidR="00132F0D" w:rsidRPr="00537678" w:rsidRDefault="00132F0D" w:rsidP="00537678">
            <w:pPr>
              <w:pStyle w:val="TableParagraph"/>
              <w:spacing w:line="280" w:lineRule="exact"/>
              <w:ind w:left="99" w:right="89"/>
              <w:jc w:val="center"/>
              <w:rPr>
                <w:sz w:val="28"/>
                <w:szCs w:val="28"/>
              </w:rPr>
            </w:pPr>
            <w:r w:rsidRPr="00537678">
              <w:rPr>
                <w:sz w:val="28"/>
                <w:szCs w:val="28"/>
              </w:rPr>
              <w:t>1</w:t>
            </w:r>
            <w:r w:rsidR="00537678" w:rsidRPr="00537678">
              <w:rPr>
                <w:sz w:val="28"/>
                <w:szCs w:val="28"/>
              </w:rPr>
              <w:t>3</w:t>
            </w:r>
          </w:p>
        </w:tc>
        <w:tc>
          <w:tcPr>
            <w:tcW w:w="4792" w:type="dxa"/>
            <w:vAlign w:val="center"/>
          </w:tcPr>
          <w:p w14:paraId="2845826E" w14:textId="77777777" w:rsidR="00132F0D" w:rsidRPr="00537678" w:rsidRDefault="00132F0D" w:rsidP="00132F0D">
            <w:pPr>
              <w:pStyle w:val="TableParagraph"/>
              <w:spacing w:line="280" w:lineRule="exact"/>
              <w:ind w:left="108"/>
              <w:rPr>
                <w:sz w:val="28"/>
                <w:szCs w:val="28"/>
              </w:rPr>
            </w:pPr>
            <w:r w:rsidRPr="00537678">
              <w:rPr>
                <w:sz w:val="28"/>
                <w:szCs w:val="28"/>
              </w:rPr>
              <w:t>Biên bản thí nghiệm điển hình</w:t>
            </w:r>
          </w:p>
        </w:tc>
        <w:tc>
          <w:tcPr>
            <w:tcW w:w="850" w:type="dxa"/>
            <w:vAlign w:val="center"/>
          </w:tcPr>
          <w:p w14:paraId="0DA98264" w14:textId="77777777" w:rsidR="00132F0D" w:rsidRPr="00537678" w:rsidRDefault="00132F0D" w:rsidP="00132F0D">
            <w:pPr>
              <w:pStyle w:val="TableParagraph"/>
              <w:rPr>
                <w:sz w:val="28"/>
                <w:szCs w:val="28"/>
              </w:rPr>
            </w:pPr>
          </w:p>
        </w:tc>
        <w:tc>
          <w:tcPr>
            <w:tcW w:w="1701" w:type="dxa"/>
            <w:vAlign w:val="center"/>
          </w:tcPr>
          <w:p w14:paraId="3AFBF44B" w14:textId="77777777" w:rsidR="00132F0D" w:rsidRPr="00132F0D" w:rsidRDefault="00132F0D" w:rsidP="00132F0D">
            <w:pPr>
              <w:pStyle w:val="TableParagraph"/>
              <w:spacing w:line="280" w:lineRule="exact"/>
              <w:ind w:left="126" w:right="120" w:firstLine="20"/>
              <w:jc w:val="center"/>
              <w:rPr>
                <w:sz w:val="28"/>
                <w:szCs w:val="28"/>
              </w:rPr>
            </w:pPr>
            <w:r w:rsidRPr="00537678">
              <w:rPr>
                <w:sz w:val="28"/>
                <w:szCs w:val="28"/>
              </w:rPr>
              <w:t>Có</w:t>
            </w:r>
          </w:p>
        </w:tc>
        <w:tc>
          <w:tcPr>
            <w:tcW w:w="1418" w:type="dxa"/>
            <w:vAlign w:val="center"/>
          </w:tcPr>
          <w:p w14:paraId="6ED7C366" w14:textId="77777777" w:rsidR="00132F0D" w:rsidRPr="00132F0D" w:rsidRDefault="00132F0D" w:rsidP="00132F0D">
            <w:pPr>
              <w:pStyle w:val="TableParagraph"/>
              <w:spacing w:line="280" w:lineRule="exact"/>
              <w:ind w:left="126" w:right="120"/>
              <w:jc w:val="center"/>
              <w:rPr>
                <w:sz w:val="28"/>
                <w:szCs w:val="28"/>
              </w:rPr>
            </w:pPr>
          </w:p>
        </w:tc>
      </w:tr>
    </w:tbl>
    <w:p w14:paraId="22D0BE3B" w14:textId="77777777" w:rsidR="00A47AE5" w:rsidRPr="00132F0D" w:rsidRDefault="00A47AE5" w:rsidP="00303D75">
      <w:pPr>
        <w:widowControl w:val="0"/>
        <w:spacing w:before="120" w:after="120"/>
        <w:rPr>
          <w:sz w:val="28"/>
          <w:szCs w:val="28"/>
          <w:lang w:val="pt-BR"/>
        </w:rPr>
      </w:pPr>
    </w:p>
    <w:sectPr w:rsidR="00A47AE5" w:rsidRPr="00132F0D" w:rsidSect="00685364">
      <w:headerReference w:type="default" r:id="rId8"/>
      <w:pgSz w:w="11900" w:h="16840"/>
      <w:pgMar w:top="680" w:right="1020" w:bottom="1135" w:left="1580" w:header="459"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57357" w14:textId="77777777" w:rsidR="00972954" w:rsidRDefault="00972954">
      <w:r>
        <w:separator/>
      </w:r>
    </w:p>
  </w:endnote>
  <w:endnote w:type="continuationSeparator" w:id="0">
    <w:p w14:paraId="672C8D18" w14:textId="77777777" w:rsidR="00972954" w:rsidRDefault="0097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 w:name="TT20C2o00">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T2162o00">
    <w:altName w:val="Times New Roman"/>
    <w:panose1 w:val="00000000000000000000"/>
    <w:charset w:val="00"/>
    <w:family w:val="roman"/>
    <w:notTrueType/>
    <w:pitch w:val="default"/>
    <w:sig w:usb0="00000003" w:usb1="00000000" w:usb2="00000000" w:usb3="00000000" w:csb0="00000001" w:csb1="00000000"/>
  </w:font>
  <w:font w:name="TT2202o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9E6D0" w14:textId="77777777" w:rsidR="00972954" w:rsidRDefault="00972954">
      <w:r>
        <w:separator/>
      </w:r>
    </w:p>
  </w:footnote>
  <w:footnote w:type="continuationSeparator" w:id="0">
    <w:p w14:paraId="1A012785" w14:textId="77777777" w:rsidR="00972954" w:rsidRDefault="009729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588413"/>
      <w:docPartObj>
        <w:docPartGallery w:val="Page Numbers (Top of Page)"/>
        <w:docPartUnique/>
      </w:docPartObj>
    </w:sdtPr>
    <w:sdtEndPr>
      <w:rPr>
        <w:noProof/>
      </w:rPr>
    </w:sdtEndPr>
    <w:sdtContent>
      <w:p w14:paraId="133CD361" w14:textId="4077A106" w:rsidR="00C65357" w:rsidRDefault="00C65357">
        <w:pPr>
          <w:pStyle w:val="Header"/>
          <w:jc w:val="center"/>
        </w:pPr>
        <w:r>
          <w:fldChar w:fldCharType="begin"/>
        </w:r>
        <w:r>
          <w:instrText xml:space="preserve"> PAGE   \* MERGEFORMAT </w:instrText>
        </w:r>
        <w:r>
          <w:fldChar w:fldCharType="separate"/>
        </w:r>
        <w:r w:rsidR="00685364">
          <w:rPr>
            <w:noProof/>
          </w:rPr>
          <w:t>2</w:t>
        </w:r>
        <w:r>
          <w:rPr>
            <w:noProof/>
          </w:rPr>
          <w:fldChar w:fldCharType="end"/>
        </w:r>
      </w:p>
    </w:sdtContent>
  </w:sdt>
  <w:p w14:paraId="3B1DCF88" w14:textId="0C617E74" w:rsidR="00C65357" w:rsidRDefault="00C65357">
    <w:pPr>
      <w:pStyle w:val="BodyText"/>
      <w:kinsoku w:val="0"/>
      <w:overflowPunct w:val="0"/>
      <w:spacing w:line="14" w:lineRule="auto"/>
      <w:rPr>
        <w:sz w:val="20"/>
        <w:szCs w:val="20"/>
      </w:rPr>
    </w:pPr>
  </w:p>
  <w:p w14:paraId="29BD95A8" w14:textId="77777777" w:rsidR="00C65357" w:rsidRDefault="00C6535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3968"/>
        </w:tabs>
        <w:ind w:left="3968"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1a-114"/>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7"/>
    <w:multiLevelType w:val="multilevel"/>
    <w:tmpl w:val="262CD332"/>
    <w:styleLink w:val="MyList111"/>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6" w15:restartNumberingAfterBreak="0">
    <w:nsid w:val="00000408"/>
    <w:multiLevelType w:val="multilevel"/>
    <w:tmpl w:val="0000088B"/>
    <w:styleLink w:val="1a-212"/>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7" w15:restartNumberingAfterBreak="0">
    <w:nsid w:val="00000409"/>
    <w:multiLevelType w:val="multilevel"/>
    <w:tmpl w:val="7D9E828A"/>
    <w:styleLink w:val="1a-2211"/>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8" w15:restartNumberingAfterBreak="0">
    <w:nsid w:val="0000040A"/>
    <w:multiLevelType w:val="multilevel"/>
    <w:tmpl w:val="0000088D"/>
    <w:styleLink w:val="MyList311"/>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0B"/>
    <w:multiLevelType w:val="multilevel"/>
    <w:tmpl w:val="A34C3EAE"/>
    <w:styleLink w:val="1a-311"/>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0" w15:restartNumberingAfterBreak="0">
    <w:nsid w:val="0000040D"/>
    <w:multiLevelType w:val="multilevel"/>
    <w:tmpl w:val="00000890"/>
    <w:styleLink w:val="1a-1111"/>
    <w:lvl w:ilvl="0">
      <w:numFmt w:val="bullet"/>
      <w:lvlText w:val="-"/>
      <w:lvlJc w:val="left"/>
      <w:pPr>
        <w:ind w:left="364" w:hanging="188"/>
      </w:pPr>
      <w:rPr>
        <w:rFonts w:ascii="Times New Roman" w:hAnsi="Times New Roman"/>
        <w:b w:val="0"/>
        <w:w w:val="99"/>
        <w:sz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11" w15:restartNumberingAfterBreak="0">
    <w:nsid w:val="0000040E"/>
    <w:multiLevelType w:val="multilevel"/>
    <w:tmpl w:val="00000891"/>
    <w:styleLink w:val="MyList212"/>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2" w15:restartNumberingAfterBreak="0">
    <w:nsid w:val="00000410"/>
    <w:multiLevelType w:val="multilevel"/>
    <w:tmpl w:val="00000893"/>
    <w:styleLink w:val="1a-222"/>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3" w15:restartNumberingAfterBreak="0">
    <w:nsid w:val="00000411"/>
    <w:multiLevelType w:val="multilevel"/>
    <w:tmpl w:val="00000894"/>
    <w:styleLink w:val="MyList32"/>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4" w15:restartNumberingAfterBreak="0">
    <w:nsid w:val="00000412"/>
    <w:multiLevelType w:val="multilevel"/>
    <w:tmpl w:val="00000895"/>
    <w:styleLink w:val="1a-32"/>
    <w:lvl w:ilvl="0">
      <w:numFmt w:val="bullet"/>
      <w:lvlText w:val="-"/>
      <w:lvlJc w:val="left"/>
      <w:pPr>
        <w:ind w:left="446" w:hanging="346"/>
      </w:pPr>
      <w:rPr>
        <w:rFonts w:ascii="Times New Roman" w:hAnsi="Times New Roman"/>
        <w:b w:val="0"/>
        <w:w w:val="99"/>
        <w:sz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15" w15:restartNumberingAfterBreak="0">
    <w:nsid w:val="00000413"/>
    <w:multiLevelType w:val="multilevel"/>
    <w:tmpl w:val="00000896"/>
    <w:styleLink w:val="1a-33"/>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6" w15:restartNumberingAfterBreak="0">
    <w:nsid w:val="00000414"/>
    <w:multiLevelType w:val="multilevel"/>
    <w:tmpl w:val="00000897"/>
    <w:styleLink w:val="MyList33"/>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7"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8"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19" w15:restartNumberingAfterBreak="0">
    <w:nsid w:val="0000041B"/>
    <w:multiLevelType w:val="multilevel"/>
    <w:tmpl w:val="0000089E"/>
    <w:styleLink w:val="1a-211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0" w15:restartNumberingAfterBreak="0">
    <w:nsid w:val="00000423"/>
    <w:multiLevelType w:val="multilevel"/>
    <w:tmpl w:val="000008A6"/>
    <w:styleLink w:val="1a-13"/>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21" w15:restartNumberingAfterBreak="0">
    <w:nsid w:val="00000425"/>
    <w:multiLevelType w:val="multilevel"/>
    <w:tmpl w:val="000008A8"/>
    <w:styleLink w:val="MyList21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2"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1F83045"/>
    <w:multiLevelType w:val="hybridMultilevel"/>
    <w:tmpl w:val="13D07880"/>
    <w:lvl w:ilvl="0" w:tplc="5D84F05A">
      <w:start w:val="1"/>
      <w:numFmt w:val="decimal"/>
      <w:lvlText w:val="%1."/>
      <w:lvlJc w:val="left"/>
      <w:pPr>
        <w:ind w:left="402" w:hanging="284"/>
        <w:jc w:val="right"/>
      </w:pPr>
      <w:rPr>
        <w:rFonts w:ascii="Times New Roman" w:eastAsia="Times New Roman" w:hAnsi="Times New Roman" w:cs="Times New Roman" w:hint="default"/>
        <w:b/>
        <w:bCs/>
        <w:w w:val="99"/>
        <w:sz w:val="28"/>
        <w:szCs w:val="28"/>
      </w:rPr>
    </w:lvl>
    <w:lvl w:ilvl="1" w:tplc="3FC4C7B6">
      <w:numFmt w:val="bullet"/>
      <w:lvlText w:val="-"/>
      <w:lvlJc w:val="left"/>
      <w:pPr>
        <w:ind w:left="839" w:hanging="269"/>
      </w:pPr>
      <w:rPr>
        <w:rFonts w:ascii="Times New Roman" w:eastAsia="Times New Roman" w:hAnsi="Times New Roman" w:cs="Times New Roman" w:hint="default"/>
        <w:w w:val="99"/>
        <w:sz w:val="28"/>
        <w:szCs w:val="28"/>
      </w:rPr>
    </w:lvl>
    <w:lvl w:ilvl="2" w:tplc="4C2205CC">
      <w:numFmt w:val="bullet"/>
      <w:lvlText w:val="•"/>
      <w:lvlJc w:val="left"/>
      <w:pPr>
        <w:ind w:left="1780" w:hanging="269"/>
      </w:pPr>
      <w:rPr>
        <w:rFonts w:hint="default"/>
      </w:rPr>
    </w:lvl>
    <w:lvl w:ilvl="3" w:tplc="E706710E">
      <w:numFmt w:val="bullet"/>
      <w:lvlText w:val="•"/>
      <w:lvlJc w:val="left"/>
      <w:pPr>
        <w:ind w:left="2720" w:hanging="269"/>
      </w:pPr>
      <w:rPr>
        <w:rFonts w:hint="default"/>
      </w:rPr>
    </w:lvl>
    <w:lvl w:ilvl="4" w:tplc="7E54DA46">
      <w:numFmt w:val="bullet"/>
      <w:lvlText w:val="•"/>
      <w:lvlJc w:val="left"/>
      <w:pPr>
        <w:ind w:left="3660" w:hanging="269"/>
      </w:pPr>
      <w:rPr>
        <w:rFonts w:hint="default"/>
      </w:rPr>
    </w:lvl>
    <w:lvl w:ilvl="5" w:tplc="2AAEA668">
      <w:numFmt w:val="bullet"/>
      <w:lvlText w:val="•"/>
      <w:lvlJc w:val="left"/>
      <w:pPr>
        <w:ind w:left="4600" w:hanging="269"/>
      </w:pPr>
      <w:rPr>
        <w:rFonts w:hint="default"/>
      </w:rPr>
    </w:lvl>
    <w:lvl w:ilvl="6" w:tplc="8A94D866">
      <w:numFmt w:val="bullet"/>
      <w:lvlText w:val="•"/>
      <w:lvlJc w:val="left"/>
      <w:pPr>
        <w:ind w:left="5540" w:hanging="269"/>
      </w:pPr>
      <w:rPr>
        <w:rFonts w:hint="default"/>
      </w:rPr>
    </w:lvl>
    <w:lvl w:ilvl="7" w:tplc="75A48C1C">
      <w:numFmt w:val="bullet"/>
      <w:lvlText w:val="•"/>
      <w:lvlJc w:val="left"/>
      <w:pPr>
        <w:ind w:left="6480" w:hanging="269"/>
      </w:pPr>
      <w:rPr>
        <w:rFonts w:hint="default"/>
      </w:rPr>
    </w:lvl>
    <w:lvl w:ilvl="8" w:tplc="AFCE0688">
      <w:numFmt w:val="bullet"/>
      <w:lvlText w:val="•"/>
      <w:lvlJc w:val="left"/>
      <w:pPr>
        <w:ind w:left="7420" w:hanging="269"/>
      </w:pPr>
      <w:rPr>
        <w:rFonts w:hint="default"/>
      </w:rPr>
    </w:lvl>
  </w:abstractNum>
  <w:abstractNum w:abstractNumId="24" w15:restartNumberingAfterBreak="0">
    <w:nsid w:val="057F00BF"/>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5" w15:restartNumberingAfterBreak="0">
    <w:nsid w:val="06A471EE"/>
    <w:multiLevelType w:val="multilevel"/>
    <w:tmpl w:val="6E80A440"/>
    <w:styleLink w:val="Style11"/>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087C35F6"/>
    <w:multiLevelType w:val="multilevel"/>
    <w:tmpl w:val="262E3996"/>
    <w:styleLink w:val="1a-12"/>
    <w:lvl w:ilvl="0">
      <w:start w:val="6"/>
      <w:numFmt w:val="decimal"/>
      <w:lvlText w:val="%1."/>
      <w:lvlJc w:val="left"/>
      <w:pPr>
        <w:ind w:left="502" w:hanging="284"/>
      </w:pPr>
      <w:rPr>
        <w:rFonts w:hint="default"/>
        <w:b/>
        <w:bCs/>
        <w:i/>
        <w:w w:val="99"/>
      </w:rPr>
    </w:lvl>
    <w:lvl w:ilvl="1">
      <w:start w:val="1"/>
      <w:numFmt w:val="decimal"/>
      <w:lvlText w:val="%1.%2."/>
      <w:lvlJc w:val="left"/>
      <w:pPr>
        <w:ind w:left="713" w:hanging="495"/>
      </w:pPr>
      <w:rPr>
        <w:rFonts w:ascii="Times New Roman" w:eastAsia="Times New Roman" w:hAnsi="Times New Roman" w:cs="Times New Roman" w:hint="default"/>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28" w15:restartNumberingAfterBreak="0">
    <w:nsid w:val="0A271AFB"/>
    <w:multiLevelType w:val="multilevel"/>
    <w:tmpl w:val="8A068FFA"/>
    <w:styleLink w:val="1a-131"/>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29" w15:restartNumberingAfterBreak="0">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0"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2" w15:restartNumberingAfterBreak="0">
    <w:nsid w:val="0E4E6B6A"/>
    <w:multiLevelType w:val="hybridMultilevel"/>
    <w:tmpl w:val="D17ACF18"/>
    <w:styleLink w:val="1a-15"/>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6"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172923B2"/>
    <w:multiLevelType w:val="hybridMultilevel"/>
    <w:tmpl w:val="17C41036"/>
    <w:lvl w:ilvl="0" w:tplc="35E02D44">
      <w:start w:val="1"/>
      <w:numFmt w:val="lowerLetter"/>
      <w:lvlText w:val="%1."/>
      <w:lvlJc w:val="left"/>
      <w:pPr>
        <w:ind w:left="219" w:hanging="284"/>
        <w:jc w:val="right"/>
      </w:pPr>
      <w:rPr>
        <w:rFonts w:ascii="Times New Roman" w:eastAsia="Times New Roman" w:hAnsi="Times New Roman" w:cs="Times New Roman" w:hint="default"/>
        <w:i/>
        <w:w w:val="99"/>
        <w:sz w:val="28"/>
        <w:szCs w:val="28"/>
      </w:rPr>
    </w:lvl>
    <w:lvl w:ilvl="1" w:tplc="E6C0E20C">
      <w:start w:val="1"/>
      <w:numFmt w:val="decimal"/>
      <w:lvlText w:val="%2."/>
      <w:lvlJc w:val="left"/>
      <w:pPr>
        <w:ind w:left="402" w:hanging="284"/>
      </w:pPr>
      <w:rPr>
        <w:rFonts w:ascii="Times New Roman" w:eastAsia="Times New Roman" w:hAnsi="Times New Roman" w:cs="Times New Roman" w:hint="default"/>
        <w:b/>
        <w:bCs/>
        <w:w w:val="99"/>
        <w:sz w:val="28"/>
        <w:szCs w:val="28"/>
      </w:rPr>
    </w:lvl>
    <w:lvl w:ilvl="2" w:tplc="A5F09BA4">
      <w:start w:val="1"/>
      <w:numFmt w:val="lowerLetter"/>
      <w:lvlText w:val="%3."/>
      <w:lvlJc w:val="left"/>
      <w:pPr>
        <w:ind w:left="330" w:hanging="212"/>
      </w:pPr>
      <w:rPr>
        <w:rFonts w:ascii="Times New Roman" w:eastAsia="Times New Roman" w:hAnsi="Times New Roman" w:cs="Times New Roman" w:hint="default"/>
        <w:i/>
        <w:w w:val="99"/>
        <w:sz w:val="28"/>
        <w:szCs w:val="28"/>
      </w:rPr>
    </w:lvl>
    <w:lvl w:ilvl="3" w:tplc="883269B2">
      <w:numFmt w:val="bullet"/>
      <w:lvlText w:val="-"/>
      <w:lvlJc w:val="left"/>
      <w:pPr>
        <w:ind w:left="119" w:hanging="188"/>
      </w:pPr>
      <w:rPr>
        <w:rFonts w:ascii="Times New Roman" w:eastAsia="Times New Roman" w:hAnsi="Times New Roman" w:cs="Times New Roman" w:hint="default"/>
        <w:w w:val="99"/>
        <w:sz w:val="28"/>
        <w:szCs w:val="28"/>
      </w:rPr>
    </w:lvl>
    <w:lvl w:ilvl="4" w:tplc="5F22FC3E">
      <w:numFmt w:val="bullet"/>
      <w:lvlText w:val="•"/>
      <w:lvlJc w:val="left"/>
      <w:pPr>
        <w:ind w:left="1671" w:hanging="188"/>
      </w:pPr>
      <w:rPr>
        <w:rFonts w:hint="default"/>
      </w:rPr>
    </w:lvl>
    <w:lvl w:ilvl="5" w:tplc="908A9D40">
      <w:numFmt w:val="bullet"/>
      <w:lvlText w:val="•"/>
      <w:lvlJc w:val="left"/>
      <w:pPr>
        <w:ind w:left="2942" w:hanging="188"/>
      </w:pPr>
      <w:rPr>
        <w:rFonts w:hint="default"/>
      </w:rPr>
    </w:lvl>
    <w:lvl w:ilvl="6" w:tplc="452AE236">
      <w:numFmt w:val="bullet"/>
      <w:lvlText w:val="•"/>
      <w:lvlJc w:val="left"/>
      <w:pPr>
        <w:ind w:left="4214" w:hanging="188"/>
      </w:pPr>
      <w:rPr>
        <w:rFonts w:hint="default"/>
      </w:rPr>
    </w:lvl>
    <w:lvl w:ilvl="7" w:tplc="E820D5D0">
      <w:numFmt w:val="bullet"/>
      <w:lvlText w:val="•"/>
      <w:lvlJc w:val="left"/>
      <w:pPr>
        <w:ind w:left="5485" w:hanging="188"/>
      </w:pPr>
      <w:rPr>
        <w:rFonts w:hint="default"/>
      </w:rPr>
    </w:lvl>
    <w:lvl w:ilvl="8" w:tplc="19289DAA">
      <w:numFmt w:val="bullet"/>
      <w:lvlText w:val="•"/>
      <w:lvlJc w:val="left"/>
      <w:pPr>
        <w:ind w:left="6757" w:hanging="188"/>
      </w:pPr>
      <w:rPr>
        <w:rFonts w:hint="default"/>
      </w:rPr>
    </w:lvl>
  </w:abstractNum>
  <w:abstractNum w:abstractNumId="39"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41"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2"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E7E7182"/>
    <w:multiLevelType w:val="hybridMultilevel"/>
    <w:tmpl w:val="7F2E7AE2"/>
    <w:styleLink w:val="MyList11"/>
    <w:lvl w:ilvl="0" w:tplc="BF0CE86E">
      <w:start w:val="1"/>
      <w:numFmt w:val="upperRoman"/>
      <w:lvlText w:val="%1."/>
      <w:lvlJc w:val="left"/>
      <w:pPr>
        <w:ind w:left="822" w:hanging="720"/>
      </w:pPr>
      <w:rPr>
        <w:rFonts w:cs="Times New Roman" w:hint="default"/>
        <w:b/>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44"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6" w15:restartNumberingAfterBreak="0">
    <w:nsid w:val="214C177E"/>
    <w:multiLevelType w:val="hybridMultilevel"/>
    <w:tmpl w:val="CF56C2C0"/>
    <w:lvl w:ilvl="0" w:tplc="189A1374">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22CB6FBD"/>
    <w:multiLevelType w:val="hybridMultilevel"/>
    <w:tmpl w:val="E8D4AE42"/>
    <w:lvl w:ilvl="0" w:tplc="B6569B86">
      <w:start w:val="3"/>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8"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9" w15:restartNumberingAfterBreak="0">
    <w:nsid w:val="2A93065D"/>
    <w:multiLevelType w:val="multilevel"/>
    <w:tmpl w:val="89D8A15A"/>
    <w:styleLink w:val="Bulleted14"/>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0"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51" w15:restartNumberingAfterBreak="0">
    <w:nsid w:val="2B8F365D"/>
    <w:multiLevelType w:val="hybridMultilevel"/>
    <w:tmpl w:val="C2FE41B8"/>
    <w:styleLink w:val="MyList2211"/>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53" w15:restartNumberingAfterBreak="0">
    <w:nsid w:val="2D916253"/>
    <w:multiLevelType w:val="multilevel"/>
    <w:tmpl w:val="60B207B2"/>
    <w:styleLink w:val="Style13"/>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4"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5" w15:restartNumberingAfterBreak="0">
    <w:nsid w:val="2EFF2F0B"/>
    <w:multiLevelType w:val="hybridMultilevel"/>
    <w:tmpl w:val="E61C8180"/>
    <w:styleLink w:val="1a-112"/>
    <w:lvl w:ilvl="0" w:tplc="9A345EF6">
      <w:numFmt w:val="bullet"/>
      <w:lvlText w:val="-"/>
      <w:lvlJc w:val="left"/>
      <w:pPr>
        <w:ind w:left="439" w:hanging="154"/>
      </w:pPr>
      <w:rPr>
        <w:rFonts w:hint="default"/>
        <w:w w:val="101"/>
      </w:rPr>
    </w:lvl>
    <w:lvl w:ilvl="1" w:tplc="8022FFC4">
      <w:numFmt w:val="bullet"/>
      <w:lvlText w:val="•"/>
      <w:lvlJc w:val="left"/>
      <w:pPr>
        <w:ind w:left="1306" w:hanging="154"/>
      </w:pPr>
      <w:rPr>
        <w:rFonts w:hint="default"/>
      </w:rPr>
    </w:lvl>
    <w:lvl w:ilvl="2" w:tplc="C8341D78">
      <w:numFmt w:val="bullet"/>
      <w:lvlText w:val="•"/>
      <w:lvlJc w:val="left"/>
      <w:pPr>
        <w:ind w:left="2173" w:hanging="154"/>
      </w:pPr>
      <w:rPr>
        <w:rFonts w:hint="default"/>
      </w:rPr>
    </w:lvl>
    <w:lvl w:ilvl="3" w:tplc="EB6A0992">
      <w:numFmt w:val="bullet"/>
      <w:lvlText w:val="•"/>
      <w:lvlJc w:val="left"/>
      <w:pPr>
        <w:ind w:left="3039" w:hanging="154"/>
      </w:pPr>
      <w:rPr>
        <w:rFonts w:hint="default"/>
      </w:rPr>
    </w:lvl>
    <w:lvl w:ilvl="4" w:tplc="A0FEC99E">
      <w:numFmt w:val="bullet"/>
      <w:lvlText w:val="•"/>
      <w:lvlJc w:val="left"/>
      <w:pPr>
        <w:ind w:left="3906" w:hanging="154"/>
      </w:pPr>
      <w:rPr>
        <w:rFonts w:hint="default"/>
      </w:rPr>
    </w:lvl>
    <w:lvl w:ilvl="5" w:tplc="69A8AF8E">
      <w:numFmt w:val="bullet"/>
      <w:lvlText w:val="•"/>
      <w:lvlJc w:val="left"/>
      <w:pPr>
        <w:ind w:left="4772" w:hanging="154"/>
      </w:pPr>
      <w:rPr>
        <w:rFonts w:hint="default"/>
      </w:rPr>
    </w:lvl>
    <w:lvl w:ilvl="6" w:tplc="4FB41808">
      <w:numFmt w:val="bullet"/>
      <w:lvlText w:val="•"/>
      <w:lvlJc w:val="left"/>
      <w:pPr>
        <w:ind w:left="5639" w:hanging="154"/>
      </w:pPr>
      <w:rPr>
        <w:rFonts w:hint="default"/>
      </w:rPr>
    </w:lvl>
    <w:lvl w:ilvl="7" w:tplc="49AE20EE">
      <w:numFmt w:val="bullet"/>
      <w:lvlText w:val="•"/>
      <w:lvlJc w:val="left"/>
      <w:pPr>
        <w:ind w:left="6505" w:hanging="154"/>
      </w:pPr>
      <w:rPr>
        <w:rFonts w:hint="default"/>
      </w:rPr>
    </w:lvl>
    <w:lvl w:ilvl="8" w:tplc="CB2E1F88">
      <w:numFmt w:val="bullet"/>
      <w:lvlText w:val="•"/>
      <w:lvlJc w:val="left"/>
      <w:pPr>
        <w:ind w:left="7372" w:hanging="154"/>
      </w:pPr>
      <w:rPr>
        <w:rFonts w:hint="default"/>
      </w:rPr>
    </w:lvl>
  </w:abstractNum>
  <w:abstractNum w:abstractNumId="56"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7"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8"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9"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61"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36715CD3"/>
    <w:multiLevelType w:val="hybridMultilevel"/>
    <w:tmpl w:val="07A832C0"/>
    <w:styleLink w:val="1a-1121"/>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6CD221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64" w15:restartNumberingAfterBreak="0">
    <w:nsid w:val="382F241B"/>
    <w:multiLevelType w:val="hybridMultilevel"/>
    <w:tmpl w:val="AB2C217A"/>
    <w:styleLink w:val="Style111"/>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65"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6" w15:restartNumberingAfterBreak="0">
    <w:nsid w:val="402F0F65"/>
    <w:multiLevelType w:val="multilevel"/>
    <w:tmpl w:val="A044D81E"/>
    <w:styleLink w:val="MyList21"/>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41CC5F71"/>
    <w:multiLevelType w:val="hybridMultilevel"/>
    <w:tmpl w:val="CD70D542"/>
    <w:styleLink w:val="Bulleted1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8"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9"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70" w15:restartNumberingAfterBreak="0">
    <w:nsid w:val="437C2848"/>
    <w:multiLevelType w:val="hybridMultilevel"/>
    <w:tmpl w:val="BE429EE4"/>
    <w:styleLink w:val="MyList1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3"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74"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48505999"/>
    <w:multiLevelType w:val="hybridMultilevel"/>
    <w:tmpl w:val="F44C8E56"/>
    <w:styleLink w:val="MyList241"/>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76" w15:restartNumberingAfterBreak="0">
    <w:nsid w:val="48577C06"/>
    <w:multiLevelType w:val="hybridMultilevel"/>
    <w:tmpl w:val="A7781066"/>
    <w:lvl w:ilvl="0" w:tplc="C39484F8">
      <w:start w:val="125"/>
      <w:numFmt w:val="decimalZero"/>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A084D0D"/>
    <w:multiLevelType w:val="hybridMultilevel"/>
    <w:tmpl w:val="80F48462"/>
    <w:styleLink w:val="1a-25"/>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8" w15:restartNumberingAfterBreak="0">
    <w:nsid w:val="4C215827"/>
    <w:multiLevelType w:val="hybridMultilevel"/>
    <w:tmpl w:val="4AD2E7DC"/>
    <w:styleLink w:val="1a-22"/>
    <w:lvl w:ilvl="0" w:tplc="6532A128">
      <w:numFmt w:val="bullet"/>
      <w:lvlText w:val="-"/>
      <w:lvlJc w:val="left"/>
      <w:pPr>
        <w:ind w:left="282" w:hanging="195"/>
      </w:pPr>
      <w:rPr>
        <w:rFonts w:ascii="Times New Roman" w:eastAsia="Times New Roman" w:hAnsi="Times New Roman" w:cs="Times New Roman" w:hint="default"/>
        <w:w w:val="100"/>
        <w:sz w:val="28"/>
        <w:szCs w:val="28"/>
      </w:rPr>
    </w:lvl>
    <w:lvl w:ilvl="1" w:tplc="0312038A">
      <w:numFmt w:val="bullet"/>
      <w:lvlText w:val="•"/>
      <w:lvlJc w:val="left"/>
      <w:pPr>
        <w:ind w:left="1194" w:hanging="195"/>
      </w:pPr>
      <w:rPr>
        <w:rFonts w:hint="default"/>
      </w:rPr>
    </w:lvl>
    <w:lvl w:ilvl="2" w:tplc="04D25260">
      <w:numFmt w:val="bullet"/>
      <w:lvlText w:val="•"/>
      <w:lvlJc w:val="left"/>
      <w:pPr>
        <w:ind w:left="2109" w:hanging="195"/>
      </w:pPr>
      <w:rPr>
        <w:rFonts w:hint="default"/>
      </w:rPr>
    </w:lvl>
    <w:lvl w:ilvl="3" w:tplc="A88EF576">
      <w:numFmt w:val="bullet"/>
      <w:lvlText w:val="•"/>
      <w:lvlJc w:val="left"/>
      <w:pPr>
        <w:ind w:left="3023" w:hanging="195"/>
      </w:pPr>
      <w:rPr>
        <w:rFonts w:hint="default"/>
      </w:rPr>
    </w:lvl>
    <w:lvl w:ilvl="4" w:tplc="36FA8294">
      <w:numFmt w:val="bullet"/>
      <w:lvlText w:val="•"/>
      <w:lvlJc w:val="left"/>
      <w:pPr>
        <w:ind w:left="3938" w:hanging="195"/>
      </w:pPr>
      <w:rPr>
        <w:rFonts w:hint="default"/>
      </w:rPr>
    </w:lvl>
    <w:lvl w:ilvl="5" w:tplc="E22A1504">
      <w:numFmt w:val="bullet"/>
      <w:lvlText w:val="•"/>
      <w:lvlJc w:val="left"/>
      <w:pPr>
        <w:ind w:left="4853" w:hanging="195"/>
      </w:pPr>
      <w:rPr>
        <w:rFonts w:hint="default"/>
      </w:rPr>
    </w:lvl>
    <w:lvl w:ilvl="6" w:tplc="8B689C32">
      <w:numFmt w:val="bullet"/>
      <w:lvlText w:val="•"/>
      <w:lvlJc w:val="left"/>
      <w:pPr>
        <w:ind w:left="5767" w:hanging="195"/>
      </w:pPr>
      <w:rPr>
        <w:rFonts w:hint="default"/>
      </w:rPr>
    </w:lvl>
    <w:lvl w:ilvl="7" w:tplc="C30C54B2">
      <w:numFmt w:val="bullet"/>
      <w:lvlText w:val="•"/>
      <w:lvlJc w:val="left"/>
      <w:pPr>
        <w:ind w:left="6682" w:hanging="195"/>
      </w:pPr>
      <w:rPr>
        <w:rFonts w:hint="default"/>
      </w:rPr>
    </w:lvl>
    <w:lvl w:ilvl="8" w:tplc="A86A8CD8">
      <w:numFmt w:val="bullet"/>
      <w:lvlText w:val="•"/>
      <w:lvlJc w:val="left"/>
      <w:pPr>
        <w:ind w:left="7597" w:hanging="195"/>
      </w:pPr>
      <w:rPr>
        <w:rFonts w:hint="default"/>
      </w:rPr>
    </w:lvl>
  </w:abstractNum>
  <w:abstractNum w:abstractNumId="79"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4EB407E5"/>
    <w:multiLevelType w:val="hybridMultilevel"/>
    <w:tmpl w:val="0958C38E"/>
    <w:styleLink w:val="1a-241"/>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3" w15:restartNumberingAfterBreak="0">
    <w:nsid w:val="4F897B1F"/>
    <w:multiLevelType w:val="hybridMultilevel"/>
    <w:tmpl w:val="DD8865D6"/>
    <w:styleLink w:val="MyList121"/>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FF6556A"/>
    <w:multiLevelType w:val="hybridMultilevel"/>
    <w:tmpl w:val="B628AB78"/>
    <w:lvl w:ilvl="0" w:tplc="E0409050">
      <w:start w:val="8"/>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5" w15:restartNumberingAfterBreak="0">
    <w:nsid w:val="51E45925"/>
    <w:multiLevelType w:val="hybridMultilevel"/>
    <w:tmpl w:val="FD58D18C"/>
    <w:styleLink w:val="1a-31"/>
    <w:lvl w:ilvl="0" w:tplc="1C1E1E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7"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88" w15:restartNumberingAfterBreak="0">
    <w:nsid w:val="5616591B"/>
    <w:multiLevelType w:val="multilevel"/>
    <w:tmpl w:val="581EDFFC"/>
    <w:styleLink w:val="1a-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9" w15:restartNumberingAfterBreak="0">
    <w:nsid w:val="57C55BE9"/>
    <w:multiLevelType w:val="multilevel"/>
    <w:tmpl w:val="8A045628"/>
    <w:styleLink w:val="Style15"/>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58AE451C"/>
    <w:multiLevelType w:val="hybridMultilevel"/>
    <w:tmpl w:val="D250D25E"/>
    <w:lvl w:ilvl="0" w:tplc="0FE66756">
      <w:start w:val="1"/>
      <w:numFmt w:val="lowerLetter"/>
      <w:suff w:val="space"/>
      <w:lvlText w:val="%1-"/>
      <w:lvlJc w:val="left"/>
      <w:pPr>
        <w:ind w:left="0" w:firstLine="567"/>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1"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92" w15:restartNumberingAfterBreak="0">
    <w:nsid w:val="5CD76342"/>
    <w:multiLevelType w:val="multilevel"/>
    <w:tmpl w:val="5A62ECA4"/>
    <w:styleLink w:val="1a-1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3"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94"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5" w15:restartNumberingAfterBreak="0">
    <w:nsid w:val="6352061B"/>
    <w:multiLevelType w:val="multilevel"/>
    <w:tmpl w:val="F50C81F4"/>
    <w:styleLink w:val="MyList31"/>
    <w:lvl w:ilvl="0">
      <w:start w:val="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97" w15:restartNumberingAfterBreak="0">
    <w:nsid w:val="662D18FC"/>
    <w:multiLevelType w:val="hybridMultilevel"/>
    <w:tmpl w:val="8064DF0E"/>
    <w:lvl w:ilvl="0" w:tplc="3F3A029A">
      <w:numFmt w:val="bullet"/>
      <w:lvlText w:val="-"/>
      <w:lvlJc w:val="left"/>
      <w:pPr>
        <w:ind w:left="720" w:hanging="360"/>
      </w:pPr>
      <w:rPr>
        <w:rFonts w:ascii="Times New Roman" w:eastAsia="Times New Roman" w:hAnsi="Times New Roman" w:cs="Times New Roman" w:hint="default"/>
        <w:b/>
        <w:bCs/>
        <w:w w:val="1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9" w15:restartNumberingAfterBreak="0">
    <w:nsid w:val="68751B90"/>
    <w:multiLevelType w:val="hybridMultilevel"/>
    <w:tmpl w:val="39E2E652"/>
    <w:styleLink w:val="1a-221"/>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8B355CB"/>
    <w:multiLevelType w:val="multilevel"/>
    <w:tmpl w:val="0409001D"/>
    <w:styleLink w:val="MyList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1" w15:restartNumberingAfterBreak="0">
    <w:nsid w:val="6A51002A"/>
    <w:multiLevelType w:val="hybridMultilevel"/>
    <w:tmpl w:val="F94A16C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2" w15:restartNumberingAfterBreak="0">
    <w:nsid w:val="704D177F"/>
    <w:multiLevelType w:val="hybridMultilevel"/>
    <w:tmpl w:val="62884FD8"/>
    <w:lvl w:ilvl="0" w:tplc="FFFFFFFF">
      <w:start w:val="1"/>
      <w:numFmt w:val="upperLetter"/>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3" w15:restartNumberingAfterBreak="0">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04" w15:restartNumberingAfterBreak="0">
    <w:nsid w:val="73695565"/>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05"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106"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107" w15:restartNumberingAfterBreak="0">
    <w:nsid w:val="78BA551A"/>
    <w:multiLevelType w:val="hybridMultilevel"/>
    <w:tmpl w:val="0D76DF0A"/>
    <w:styleLink w:val="MyList213"/>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108" w15:restartNumberingAfterBreak="0">
    <w:nsid w:val="78E6530E"/>
    <w:multiLevelType w:val="hybridMultilevel"/>
    <w:tmpl w:val="E34C6452"/>
    <w:styleLink w:val="Bulleted11"/>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9"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110"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111"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112"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13"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BFB131A"/>
    <w:multiLevelType w:val="hybridMultilevel"/>
    <w:tmpl w:val="DC623BEA"/>
    <w:lvl w:ilvl="0" w:tplc="D24E8C48">
      <w:numFmt w:val="bullet"/>
      <w:lvlText w:val="*"/>
      <w:lvlJc w:val="left"/>
      <w:pPr>
        <w:ind w:left="776" w:hanging="207"/>
      </w:pPr>
      <w:rPr>
        <w:rFonts w:ascii="Times New Roman" w:eastAsia="Times New Roman" w:hAnsi="Times New Roman" w:cs="Times New Roman" w:hint="default"/>
        <w:w w:val="99"/>
        <w:sz w:val="28"/>
        <w:szCs w:val="28"/>
      </w:rPr>
    </w:lvl>
    <w:lvl w:ilvl="1" w:tplc="10667694">
      <w:numFmt w:val="bullet"/>
      <w:lvlText w:val="•"/>
      <w:lvlJc w:val="left"/>
      <w:pPr>
        <w:ind w:left="1632" w:hanging="207"/>
      </w:pPr>
      <w:rPr>
        <w:rFonts w:hint="default"/>
      </w:rPr>
    </w:lvl>
    <w:lvl w:ilvl="2" w:tplc="AFD05F76">
      <w:numFmt w:val="bullet"/>
      <w:lvlText w:val="•"/>
      <w:lvlJc w:val="left"/>
      <w:pPr>
        <w:ind w:left="2484" w:hanging="207"/>
      </w:pPr>
      <w:rPr>
        <w:rFonts w:hint="default"/>
      </w:rPr>
    </w:lvl>
    <w:lvl w:ilvl="3" w:tplc="B6DA4112">
      <w:numFmt w:val="bullet"/>
      <w:lvlText w:val="•"/>
      <w:lvlJc w:val="left"/>
      <w:pPr>
        <w:ind w:left="3336" w:hanging="207"/>
      </w:pPr>
      <w:rPr>
        <w:rFonts w:hint="default"/>
      </w:rPr>
    </w:lvl>
    <w:lvl w:ilvl="4" w:tplc="99781DF0">
      <w:numFmt w:val="bullet"/>
      <w:lvlText w:val="•"/>
      <w:lvlJc w:val="left"/>
      <w:pPr>
        <w:ind w:left="4188" w:hanging="207"/>
      </w:pPr>
      <w:rPr>
        <w:rFonts w:hint="default"/>
      </w:rPr>
    </w:lvl>
    <w:lvl w:ilvl="5" w:tplc="CF26A04C">
      <w:numFmt w:val="bullet"/>
      <w:lvlText w:val="•"/>
      <w:lvlJc w:val="left"/>
      <w:pPr>
        <w:ind w:left="5040" w:hanging="207"/>
      </w:pPr>
      <w:rPr>
        <w:rFonts w:hint="default"/>
      </w:rPr>
    </w:lvl>
    <w:lvl w:ilvl="6" w:tplc="2C66C8EE">
      <w:numFmt w:val="bullet"/>
      <w:lvlText w:val="•"/>
      <w:lvlJc w:val="left"/>
      <w:pPr>
        <w:ind w:left="5892" w:hanging="207"/>
      </w:pPr>
      <w:rPr>
        <w:rFonts w:hint="default"/>
      </w:rPr>
    </w:lvl>
    <w:lvl w:ilvl="7" w:tplc="D56E5DE0">
      <w:numFmt w:val="bullet"/>
      <w:lvlText w:val="•"/>
      <w:lvlJc w:val="left"/>
      <w:pPr>
        <w:ind w:left="6744" w:hanging="207"/>
      </w:pPr>
      <w:rPr>
        <w:rFonts w:hint="default"/>
      </w:rPr>
    </w:lvl>
    <w:lvl w:ilvl="8" w:tplc="F8F43F20">
      <w:numFmt w:val="bullet"/>
      <w:lvlText w:val="•"/>
      <w:lvlJc w:val="left"/>
      <w:pPr>
        <w:ind w:left="7596" w:hanging="207"/>
      </w:pPr>
      <w:rPr>
        <w:rFonts w:hint="default"/>
      </w:rPr>
    </w:lvl>
  </w:abstractNum>
  <w:abstractNum w:abstractNumId="115" w15:restartNumberingAfterBreak="0">
    <w:nsid w:val="7C035233"/>
    <w:multiLevelType w:val="hybridMultilevel"/>
    <w:tmpl w:val="75442CA4"/>
    <w:styleLink w:val="MyList25"/>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C3F5535"/>
    <w:multiLevelType w:val="hybridMultilevel"/>
    <w:tmpl w:val="223A5F1C"/>
    <w:styleLink w:val="MyList211"/>
    <w:lvl w:ilvl="0" w:tplc="10E43AB6">
      <w:start w:val="1"/>
      <w:numFmt w:val="decimal"/>
      <w:lvlText w:val="%1."/>
      <w:lvlJc w:val="left"/>
      <w:pPr>
        <w:ind w:left="402" w:hanging="284"/>
      </w:pPr>
      <w:rPr>
        <w:rFonts w:ascii="Times New Roman" w:eastAsia="Times New Roman" w:hAnsi="Times New Roman" w:cs="Times New Roman" w:hint="default"/>
        <w:b/>
        <w:bCs/>
        <w:w w:val="99"/>
        <w:sz w:val="28"/>
        <w:szCs w:val="28"/>
      </w:rPr>
    </w:lvl>
    <w:lvl w:ilvl="1" w:tplc="EC368A6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7C36C8F4">
      <w:numFmt w:val="bullet"/>
      <w:lvlText w:val="•"/>
      <w:lvlJc w:val="left"/>
      <w:pPr>
        <w:ind w:left="2180" w:hanging="284"/>
      </w:pPr>
      <w:rPr>
        <w:rFonts w:hint="default"/>
      </w:rPr>
    </w:lvl>
    <w:lvl w:ilvl="3" w:tplc="D5B88600">
      <w:numFmt w:val="bullet"/>
      <w:lvlText w:val="•"/>
      <w:lvlJc w:val="left"/>
      <w:pPr>
        <w:ind w:left="3070" w:hanging="284"/>
      </w:pPr>
      <w:rPr>
        <w:rFonts w:hint="default"/>
      </w:rPr>
    </w:lvl>
    <w:lvl w:ilvl="4" w:tplc="2CCE59C8">
      <w:numFmt w:val="bullet"/>
      <w:lvlText w:val="•"/>
      <w:lvlJc w:val="left"/>
      <w:pPr>
        <w:ind w:left="3960" w:hanging="284"/>
      </w:pPr>
      <w:rPr>
        <w:rFonts w:hint="default"/>
      </w:rPr>
    </w:lvl>
    <w:lvl w:ilvl="5" w:tplc="9F82BBEA">
      <w:numFmt w:val="bullet"/>
      <w:lvlText w:val="•"/>
      <w:lvlJc w:val="left"/>
      <w:pPr>
        <w:ind w:left="4850" w:hanging="284"/>
      </w:pPr>
      <w:rPr>
        <w:rFonts w:hint="default"/>
      </w:rPr>
    </w:lvl>
    <w:lvl w:ilvl="6" w:tplc="AA7C05F6">
      <w:numFmt w:val="bullet"/>
      <w:lvlText w:val="•"/>
      <w:lvlJc w:val="left"/>
      <w:pPr>
        <w:ind w:left="5740" w:hanging="284"/>
      </w:pPr>
      <w:rPr>
        <w:rFonts w:hint="default"/>
      </w:rPr>
    </w:lvl>
    <w:lvl w:ilvl="7" w:tplc="087017AA">
      <w:numFmt w:val="bullet"/>
      <w:lvlText w:val="•"/>
      <w:lvlJc w:val="left"/>
      <w:pPr>
        <w:ind w:left="6630" w:hanging="284"/>
      </w:pPr>
      <w:rPr>
        <w:rFonts w:hint="default"/>
      </w:rPr>
    </w:lvl>
    <w:lvl w:ilvl="8" w:tplc="46C4489A">
      <w:numFmt w:val="bullet"/>
      <w:lvlText w:val="•"/>
      <w:lvlJc w:val="left"/>
      <w:pPr>
        <w:ind w:left="7520" w:hanging="284"/>
      </w:pPr>
      <w:rPr>
        <w:rFonts w:hint="default"/>
      </w:rPr>
    </w:lvl>
  </w:abstractNum>
  <w:abstractNum w:abstractNumId="117" w15:restartNumberingAfterBreak="0">
    <w:nsid w:val="7CDF379C"/>
    <w:multiLevelType w:val="hybridMultilevel"/>
    <w:tmpl w:val="53B003AE"/>
    <w:styleLink w:val="1a-231"/>
    <w:lvl w:ilvl="0" w:tplc="F9444E5A">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19" w15:restartNumberingAfterBreak="0">
    <w:nsid w:val="7DCC5D5A"/>
    <w:multiLevelType w:val="hybridMultilevel"/>
    <w:tmpl w:val="1AC20E3A"/>
    <w:styleLink w:val="1a-26"/>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20"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2" w15:restartNumberingAfterBreak="0">
    <w:nsid w:val="7FEA19D7"/>
    <w:multiLevelType w:val="hybridMultilevel"/>
    <w:tmpl w:val="E8BACCD6"/>
    <w:styleLink w:val="Bulleted111"/>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73"/>
  </w:num>
  <w:num w:numId="3">
    <w:abstractNumId w:val="110"/>
  </w:num>
  <w:num w:numId="4">
    <w:abstractNumId w:val="87"/>
  </w:num>
  <w:num w:numId="5">
    <w:abstractNumId w:val="1"/>
  </w:num>
  <w:num w:numId="6">
    <w:abstractNumId w:val="0"/>
  </w:num>
  <w:num w:numId="7">
    <w:abstractNumId w:val="3"/>
  </w:num>
  <w:num w:numId="8">
    <w:abstractNumId w:val="96"/>
  </w:num>
  <w:num w:numId="9">
    <w:abstractNumId w:val="91"/>
  </w:num>
  <w:num w:numId="10">
    <w:abstractNumId w:val="31"/>
  </w:num>
  <w:num w:numId="11">
    <w:abstractNumId w:val="113"/>
  </w:num>
  <w:num w:numId="12">
    <w:abstractNumId w:val="109"/>
  </w:num>
  <w:num w:numId="13">
    <w:abstractNumId w:val="50"/>
  </w:num>
  <w:num w:numId="14">
    <w:abstractNumId w:val="45"/>
  </w:num>
  <w:num w:numId="15">
    <w:abstractNumId w:val="105"/>
  </w:num>
  <w:num w:numId="16">
    <w:abstractNumId w:val="49"/>
  </w:num>
  <w:num w:numId="17">
    <w:abstractNumId w:val="89"/>
  </w:num>
  <w:num w:numId="18">
    <w:abstractNumId w:val="41"/>
  </w:num>
  <w:num w:numId="19">
    <w:abstractNumId w:val="59"/>
  </w:num>
  <w:num w:numId="20">
    <w:abstractNumId w:val="80"/>
  </w:num>
  <w:num w:numId="21">
    <w:abstractNumId w:val="98"/>
  </w:num>
  <w:num w:numId="22">
    <w:abstractNumId w:val="79"/>
  </w:num>
  <w:num w:numId="23">
    <w:abstractNumId w:val="115"/>
  </w:num>
  <w:num w:numId="24">
    <w:abstractNumId w:val="77"/>
  </w:num>
  <w:num w:numId="25">
    <w:abstractNumId w:val="112"/>
  </w:num>
  <w:num w:numId="26">
    <w:abstractNumId w:val="39"/>
  </w:num>
  <w:num w:numId="27">
    <w:abstractNumId w:val="93"/>
  </w:num>
  <w:num w:numId="28">
    <w:abstractNumId w:val="71"/>
  </w:num>
  <w:num w:numId="29">
    <w:abstractNumId w:val="111"/>
  </w:num>
  <w:num w:numId="30">
    <w:abstractNumId w:val="72"/>
  </w:num>
  <w:num w:numId="31">
    <w:abstractNumId w:val="22"/>
  </w:num>
  <w:num w:numId="32">
    <w:abstractNumId w:val="121"/>
  </w:num>
  <w:num w:numId="33">
    <w:abstractNumId w:val="120"/>
  </w:num>
  <w:num w:numId="34">
    <w:abstractNumId w:val="44"/>
  </w:num>
  <w:num w:numId="35">
    <w:abstractNumId w:val="82"/>
  </w:num>
  <w:num w:numId="36">
    <w:abstractNumId w:val="68"/>
  </w:num>
  <w:num w:numId="37">
    <w:abstractNumId w:val="30"/>
  </w:num>
  <w:num w:numId="38">
    <w:abstractNumId w:val="42"/>
  </w:num>
  <w:num w:numId="39">
    <w:abstractNumId w:val="118"/>
  </w:num>
  <w:num w:numId="40">
    <w:abstractNumId w:val="37"/>
  </w:num>
  <w:num w:numId="41">
    <w:abstractNumId w:val="65"/>
  </w:num>
  <w:num w:numId="42">
    <w:abstractNumId w:val="58"/>
  </w:num>
  <w:num w:numId="43">
    <w:abstractNumId w:val="33"/>
  </w:num>
  <w:num w:numId="44">
    <w:abstractNumId w:val="26"/>
  </w:num>
  <w:num w:numId="45">
    <w:abstractNumId w:val="61"/>
  </w:num>
  <w:num w:numId="46">
    <w:abstractNumId w:val="100"/>
  </w:num>
  <w:num w:numId="47">
    <w:abstractNumId w:val="57"/>
  </w:num>
  <w:num w:numId="48">
    <w:abstractNumId w:val="5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8"/>
  </w:num>
  <w:num w:numId="50">
    <w:abstractNumId w:val="74"/>
  </w:num>
  <w:num w:numId="51">
    <w:abstractNumId w:val="48"/>
  </w:num>
  <w:num w:numId="52">
    <w:abstractNumId w:val="83"/>
  </w:num>
  <w:num w:numId="53">
    <w:abstractNumId w:val="119"/>
  </w:num>
  <w:num w:numId="54">
    <w:abstractNumId w:val="4"/>
  </w:num>
  <w:num w:numId="55">
    <w:abstractNumId w:val="107"/>
  </w:num>
  <w:num w:numId="56">
    <w:abstractNumId w:val="21"/>
  </w:num>
  <w:num w:numId="57">
    <w:abstractNumId w:val="19"/>
  </w:num>
  <w:num w:numId="58">
    <w:abstractNumId w:val="18"/>
  </w:num>
  <w:num w:numId="59">
    <w:abstractNumId w:val="17"/>
  </w:num>
  <w:num w:numId="60">
    <w:abstractNumId w:val="16"/>
  </w:num>
  <w:num w:numId="61">
    <w:abstractNumId w:val="15"/>
  </w:num>
  <w:num w:numId="62">
    <w:abstractNumId w:val="36"/>
  </w:num>
  <w:num w:numId="63">
    <w:abstractNumId w:val="40"/>
  </w:num>
  <w:num w:numId="64">
    <w:abstractNumId w:val="51"/>
  </w:num>
  <w:num w:numId="65">
    <w:abstractNumId w:val="75"/>
  </w:num>
  <w:num w:numId="66">
    <w:abstractNumId w:val="81"/>
  </w:num>
  <w:num w:numId="67">
    <w:abstractNumId w:val="34"/>
  </w:num>
  <w:num w:numId="68">
    <w:abstractNumId w:val="69"/>
  </w:num>
  <w:num w:numId="69">
    <w:abstractNumId w:val="62"/>
  </w:num>
  <w:num w:numId="70">
    <w:abstractNumId w:val="9"/>
  </w:num>
  <w:num w:numId="71">
    <w:abstractNumId w:val="8"/>
  </w:num>
  <w:num w:numId="72">
    <w:abstractNumId w:val="7"/>
  </w:num>
  <w:num w:numId="73">
    <w:abstractNumId w:val="5"/>
  </w:num>
  <w:num w:numId="74">
    <w:abstractNumId w:val="11"/>
  </w:num>
  <w:num w:numId="75">
    <w:abstractNumId w:val="6"/>
  </w:num>
  <w:num w:numId="76">
    <w:abstractNumId w:val="28"/>
  </w:num>
  <w:num w:numId="77">
    <w:abstractNumId w:val="10"/>
  </w:num>
  <w:num w:numId="78">
    <w:abstractNumId w:val="14"/>
  </w:num>
  <w:num w:numId="79">
    <w:abstractNumId w:val="13"/>
  </w:num>
  <w:num w:numId="80">
    <w:abstractNumId w:val="12"/>
  </w:num>
  <w:num w:numId="81">
    <w:abstractNumId w:val="64"/>
  </w:num>
  <w:num w:numId="82">
    <w:abstractNumId w:val="122"/>
  </w:num>
  <w:num w:numId="83">
    <w:abstractNumId w:val="106"/>
  </w:num>
  <w:num w:numId="84">
    <w:abstractNumId w:val="117"/>
  </w:num>
  <w:num w:numId="85">
    <w:abstractNumId w:val="67"/>
  </w:num>
  <w:num w:numId="86">
    <w:abstractNumId w:val="53"/>
  </w:num>
  <w:num w:numId="87">
    <w:abstractNumId w:val="99"/>
  </w:num>
  <w:num w:numId="88">
    <w:abstractNumId w:val="43"/>
  </w:num>
  <w:num w:numId="89">
    <w:abstractNumId w:val="20"/>
  </w:num>
  <w:num w:numId="90">
    <w:abstractNumId w:val="25"/>
  </w:num>
  <w:num w:numId="91">
    <w:abstractNumId w:val="108"/>
  </w:num>
  <w:num w:numId="92">
    <w:abstractNumId w:val="70"/>
  </w:num>
  <w:num w:numId="93">
    <w:abstractNumId w:val="32"/>
  </w:num>
  <w:num w:numId="94">
    <w:abstractNumId w:val="92"/>
  </w:num>
  <w:num w:numId="95">
    <w:abstractNumId w:val="60"/>
  </w:num>
  <w:num w:numId="96">
    <w:abstractNumId w:val="90"/>
  </w:num>
  <w:num w:numId="97">
    <w:abstractNumId w:val="47"/>
  </w:num>
  <w:num w:numId="98">
    <w:abstractNumId w:val="84"/>
  </w:num>
  <w:num w:numId="99">
    <w:abstractNumId w:val="94"/>
  </w:num>
  <w:num w:numId="100">
    <w:abstractNumId w:val="35"/>
  </w:num>
  <w:num w:numId="101">
    <w:abstractNumId w:val="103"/>
  </w:num>
  <w:num w:numId="102">
    <w:abstractNumId w:val="29"/>
  </w:num>
  <w:num w:numId="103">
    <w:abstractNumId w:val="52"/>
  </w:num>
  <w:num w:numId="104">
    <w:abstractNumId w:val="56"/>
  </w:num>
  <w:num w:numId="105">
    <w:abstractNumId w:val="86"/>
  </w:num>
  <w:num w:numId="106">
    <w:abstractNumId w:val="76"/>
  </w:num>
  <w:num w:numId="107">
    <w:abstractNumId w:val="63"/>
  </w:num>
  <w:num w:numId="108">
    <w:abstractNumId w:val="104"/>
  </w:num>
  <w:num w:numId="109">
    <w:abstractNumId w:val="102"/>
  </w:num>
  <w:num w:numId="110">
    <w:abstractNumId w:val="24"/>
  </w:num>
  <w:num w:numId="111">
    <w:abstractNumId w:val="101"/>
  </w:num>
  <w:num w:numId="112">
    <w:abstractNumId w:val="114"/>
  </w:num>
  <w:num w:numId="113">
    <w:abstractNumId w:val="38"/>
  </w:num>
  <w:num w:numId="114">
    <w:abstractNumId w:val="23"/>
  </w:num>
  <w:num w:numId="115">
    <w:abstractNumId w:val="27"/>
    <w:lvlOverride w:ilvl="0">
      <w:lvl w:ilvl="0">
        <w:start w:val="6"/>
        <w:numFmt w:val="decimal"/>
        <w:lvlText w:val="%1."/>
        <w:lvlJc w:val="left"/>
        <w:pPr>
          <w:ind w:left="502" w:hanging="284"/>
        </w:pPr>
        <w:rPr>
          <w:rFonts w:hint="default"/>
          <w:b/>
          <w:bCs/>
          <w:i w:val="0"/>
          <w:w w:val="99"/>
        </w:rPr>
      </w:lvl>
    </w:lvlOverride>
  </w:num>
  <w:num w:numId="116">
    <w:abstractNumId w:val="116"/>
  </w:num>
  <w:num w:numId="117">
    <w:abstractNumId w:val="55"/>
  </w:num>
  <w:num w:numId="118">
    <w:abstractNumId w:val="85"/>
  </w:num>
  <w:num w:numId="119">
    <w:abstractNumId w:val="95"/>
  </w:num>
  <w:num w:numId="120">
    <w:abstractNumId w:val="66"/>
  </w:num>
  <w:num w:numId="121">
    <w:abstractNumId w:val="78"/>
  </w:num>
  <w:num w:numId="122">
    <w:abstractNumId w:val="27"/>
  </w:num>
  <w:num w:numId="123">
    <w:abstractNumId w:val="46"/>
  </w:num>
  <w:num w:numId="124">
    <w:abstractNumId w:val="97"/>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A03"/>
    <w:rsid w:val="00002ABC"/>
    <w:rsid w:val="000044CC"/>
    <w:rsid w:val="00004EBB"/>
    <w:rsid w:val="00005283"/>
    <w:rsid w:val="00005371"/>
    <w:rsid w:val="00005933"/>
    <w:rsid w:val="00006F6A"/>
    <w:rsid w:val="00007494"/>
    <w:rsid w:val="00007DF9"/>
    <w:rsid w:val="00010032"/>
    <w:rsid w:val="00012E11"/>
    <w:rsid w:val="000131E9"/>
    <w:rsid w:val="000134E5"/>
    <w:rsid w:val="000141D5"/>
    <w:rsid w:val="00014853"/>
    <w:rsid w:val="00014F37"/>
    <w:rsid w:val="0001566D"/>
    <w:rsid w:val="0001636E"/>
    <w:rsid w:val="0001712E"/>
    <w:rsid w:val="00017363"/>
    <w:rsid w:val="00017C3B"/>
    <w:rsid w:val="00023FF4"/>
    <w:rsid w:val="000244E8"/>
    <w:rsid w:val="000247BA"/>
    <w:rsid w:val="000248F1"/>
    <w:rsid w:val="00024A7C"/>
    <w:rsid w:val="000252C7"/>
    <w:rsid w:val="0002546F"/>
    <w:rsid w:val="000257F9"/>
    <w:rsid w:val="00025C86"/>
    <w:rsid w:val="00025E90"/>
    <w:rsid w:val="000278FD"/>
    <w:rsid w:val="00027E4C"/>
    <w:rsid w:val="0003037E"/>
    <w:rsid w:val="000308F4"/>
    <w:rsid w:val="000309A8"/>
    <w:rsid w:val="00030EB2"/>
    <w:rsid w:val="000311EF"/>
    <w:rsid w:val="000320A1"/>
    <w:rsid w:val="00033AAC"/>
    <w:rsid w:val="00034255"/>
    <w:rsid w:val="00035A2D"/>
    <w:rsid w:val="000361F7"/>
    <w:rsid w:val="00036DDB"/>
    <w:rsid w:val="00036E7E"/>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0F7F"/>
    <w:rsid w:val="00051779"/>
    <w:rsid w:val="00052083"/>
    <w:rsid w:val="000522AE"/>
    <w:rsid w:val="00052838"/>
    <w:rsid w:val="0005335B"/>
    <w:rsid w:val="0005410B"/>
    <w:rsid w:val="0005530C"/>
    <w:rsid w:val="00055BC6"/>
    <w:rsid w:val="00055D72"/>
    <w:rsid w:val="000563CA"/>
    <w:rsid w:val="00056518"/>
    <w:rsid w:val="00056EFA"/>
    <w:rsid w:val="000577D7"/>
    <w:rsid w:val="00057A9B"/>
    <w:rsid w:val="00060C9A"/>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2F0"/>
    <w:rsid w:val="00077456"/>
    <w:rsid w:val="000809F3"/>
    <w:rsid w:val="00080C00"/>
    <w:rsid w:val="00081076"/>
    <w:rsid w:val="0008155A"/>
    <w:rsid w:val="00081DAF"/>
    <w:rsid w:val="00082007"/>
    <w:rsid w:val="0008223C"/>
    <w:rsid w:val="00083242"/>
    <w:rsid w:val="00084E4D"/>
    <w:rsid w:val="00084EA9"/>
    <w:rsid w:val="00086B15"/>
    <w:rsid w:val="00087453"/>
    <w:rsid w:val="00090839"/>
    <w:rsid w:val="00090862"/>
    <w:rsid w:val="00091E65"/>
    <w:rsid w:val="00092068"/>
    <w:rsid w:val="0009418A"/>
    <w:rsid w:val="000943F5"/>
    <w:rsid w:val="0009501E"/>
    <w:rsid w:val="000961AA"/>
    <w:rsid w:val="00096397"/>
    <w:rsid w:val="00096931"/>
    <w:rsid w:val="0009699D"/>
    <w:rsid w:val="00096CA1"/>
    <w:rsid w:val="00096CBE"/>
    <w:rsid w:val="00097048"/>
    <w:rsid w:val="000A010B"/>
    <w:rsid w:val="000A163B"/>
    <w:rsid w:val="000A1647"/>
    <w:rsid w:val="000A22E8"/>
    <w:rsid w:val="000A2DF6"/>
    <w:rsid w:val="000A50D4"/>
    <w:rsid w:val="000A6EAF"/>
    <w:rsid w:val="000A7026"/>
    <w:rsid w:val="000A7780"/>
    <w:rsid w:val="000B113B"/>
    <w:rsid w:val="000B18BB"/>
    <w:rsid w:val="000B1AFE"/>
    <w:rsid w:val="000B2EAB"/>
    <w:rsid w:val="000B32B1"/>
    <w:rsid w:val="000B3896"/>
    <w:rsid w:val="000B39A2"/>
    <w:rsid w:val="000B4727"/>
    <w:rsid w:val="000B53AD"/>
    <w:rsid w:val="000B544D"/>
    <w:rsid w:val="000C0690"/>
    <w:rsid w:val="000C129A"/>
    <w:rsid w:val="000C175E"/>
    <w:rsid w:val="000C17E8"/>
    <w:rsid w:val="000C1E18"/>
    <w:rsid w:val="000C309D"/>
    <w:rsid w:val="000C6DCD"/>
    <w:rsid w:val="000D196E"/>
    <w:rsid w:val="000D1CB3"/>
    <w:rsid w:val="000D28E3"/>
    <w:rsid w:val="000D38BE"/>
    <w:rsid w:val="000D3A4D"/>
    <w:rsid w:val="000D4507"/>
    <w:rsid w:val="000D5104"/>
    <w:rsid w:val="000D538C"/>
    <w:rsid w:val="000D54A9"/>
    <w:rsid w:val="000D6A85"/>
    <w:rsid w:val="000D6C7F"/>
    <w:rsid w:val="000D7DEF"/>
    <w:rsid w:val="000E0755"/>
    <w:rsid w:val="000E0FE5"/>
    <w:rsid w:val="000E2251"/>
    <w:rsid w:val="000E24F6"/>
    <w:rsid w:val="000E2863"/>
    <w:rsid w:val="000E3253"/>
    <w:rsid w:val="000E3A3E"/>
    <w:rsid w:val="000E4069"/>
    <w:rsid w:val="000E49C6"/>
    <w:rsid w:val="000E556E"/>
    <w:rsid w:val="000E63E7"/>
    <w:rsid w:val="000E7C59"/>
    <w:rsid w:val="000F089E"/>
    <w:rsid w:val="000F0F7D"/>
    <w:rsid w:val="000F138B"/>
    <w:rsid w:val="000F2860"/>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979"/>
    <w:rsid w:val="00115B57"/>
    <w:rsid w:val="0011677E"/>
    <w:rsid w:val="0011680E"/>
    <w:rsid w:val="00117807"/>
    <w:rsid w:val="00117D50"/>
    <w:rsid w:val="001203F7"/>
    <w:rsid w:val="00121A6C"/>
    <w:rsid w:val="00122C66"/>
    <w:rsid w:val="00122E19"/>
    <w:rsid w:val="00124F6D"/>
    <w:rsid w:val="001265B2"/>
    <w:rsid w:val="0012663A"/>
    <w:rsid w:val="0012702C"/>
    <w:rsid w:val="00131ED9"/>
    <w:rsid w:val="001323A9"/>
    <w:rsid w:val="00132CBE"/>
    <w:rsid w:val="00132F0D"/>
    <w:rsid w:val="00133C2A"/>
    <w:rsid w:val="00133F73"/>
    <w:rsid w:val="001347E9"/>
    <w:rsid w:val="001348C6"/>
    <w:rsid w:val="00135121"/>
    <w:rsid w:val="001354DA"/>
    <w:rsid w:val="00135560"/>
    <w:rsid w:val="00136185"/>
    <w:rsid w:val="00136AF3"/>
    <w:rsid w:val="00137C4E"/>
    <w:rsid w:val="00140D63"/>
    <w:rsid w:val="00140FB0"/>
    <w:rsid w:val="00142F2F"/>
    <w:rsid w:val="00144802"/>
    <w:rsid w:val="0014515C"/>
    <w:rsid w:val="00145598"/>
    <w:rsid w:val="00145C28"/>
    <w:rsid w:val="0014610B"/>
    <w:rsid w:val="00147ED0"/>
    <w:rsid w:val="00147FD0"/>
    <w:rsid w:val="00151E88"/>
    <w:rsid w:val="00151FB9"/>
    <w:rsid w:val="001526D2"/>
    <w:rsid w:val="00157C26"/>
    <w:rsid w:val="00157FCF"/>
    <w:rsid w:val="0016004A"/>
    <w:rsid w:val="0016013C"/>
    <w:rsid w:val="00160838"/>
    <w:rsid w:val="001608CF"/>
    <w:rsid w:val="00160AD2"/>
    <w:rsid w:val="00160E4C"/>
    <w:rsid w:val="00161877"/>
    <w:rsid w:val="00161D9C"/>
    <w:rsid w:val="00163B9E"/>
    <w:rsid w:val="00164357"/>
    <w:rsid w:val="0016511D"/>
    <w:rsid w:val="00165B63"/>
    <w:rsid w:val="00166A39"/>
    <w:rsid w:val="001676D6"/>
    <w:rsid w:val="00167DD7"/>
    <w:rsid w:val="00167E71"/>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4466"/>
    <w:rsid w:val="00194E95"/>
    <w:rsid w:val="00195249"/>
    <w:rsid w:val="001969F2"/>
    <w:rsid w:val="00196A5A"/>
    <w:rsid w:val="00197592"/>
    <w:rsid w:val="0019759D"/>
    <w:rsid w:val="001976E6"/>
    <w:rsid w:val="00197AC7"/>
    <w:rsid w:val="001A08B2"/>
    <w:rsid w:val="001A0DE9"/>
    <w:rsid w:val="001A1A02"/>
    <w:rsid w:val="001A4166"/>
    <w:rsid w:val="001A4FCA"/>
    <w:rsid w:val="001A514E"/>
    <w:rsid w:val="001A56AD"/>
    <w:rsid w:val="001B1062"/>
    <w:rsid w:val="001B156F"/>
    <w:rsid w:val="001B1B73"/>
    <w:rsid w:val="001B2C6A"/>
    <w:rsid w:val="001B37AC"/>
    <w:rsid w:val="001B43B9"/>
    <w:rsid w:val="001B491B"/>
    <w:rsid w:val="001B6172"/>
    <w:rsid w:val="001B7345"/>
    <w:rsid w:val="001C07CB"/>
    <w:rsid w:val="001C19FF"/>
    <w:rsid w:val="001C1A6B"/>
    <w:rsid w:val="001C1CA2"/>
    <w:rsid w:val="001C1F0B"/>
    <w:rsid w:val="001C2083"/>
    <w:rsid w:val="001C2BE9"/>
    <w:rsid w:val="001C3172"/>
    <w:rsid w:val="001C509E"/>
    <w:rsid w:val="001C5F14"/>
    <w:rsid w:val="001C6028"/>
    <w:rsid w:val="001C6181"/>
    <w:rsid w:val="001C6214"/>
    <w:rsid w:val="001C6E7B"/>
    <w:rsid w:val="001D21F5"/>
    <w:rsid w:val="001D4D8D"/>
    <w:rsid w:val="001D4ECC"/>
    <w:rsid w:val="001D6BDB"/>
    <w:rsid w:val="001E0B9C"/>
    <w:rsid w:val="001E124F"/>
    <w:rsid w:val="001E1896"/>
    <w:rsid w:val="001E2660"/>
    <w:rsid w:val="001E2964"/>
    <w:rsid w:val="001E2F9C"/>
    <w:rsid w:val="001E32E7"/>
    <w:rsid w:val="001E34C2"/>
    <w:rsid w:val="001E40F5"/>
    <w:rsid w:val="001E4D9B"/>
    <w:rsid w:val="001E50F7"/>
    <w:rsid w:val="001E512E"/>
    <w:rsid w:val="001E53B0"/>
    <w:rsid w:val="001E5F4A"/>
    <w:rsid w:val="001E6C21"/>
    <w:rsid w:val="001E72F5"/>
    <w:rsid w:val="001E7816"/>
    <w:rsid w:val="001F00C4"/>
    <w:rsid w:val="001F02D0"/>
    <w:rsid w:val="001F2740"/>
    <w:rsid w:val="001F3247"/>
    <w:rsid w:val="001F5329"/>
    <w:rsid w:val="001F55BE"/>
    <w:rsid w:val="001F614A"/>
    <w:rsid w:val="001F7167"/>
    <w:rsid w:val="001F7A5E"/>
    <w:rsid w:val="00200208"/>
    <w:rsid w:val="002009D7"/>
    <w:rsid w:val="00201A50"/>
    <w:rsid w:val="00202C87"/>
    <w:rsid w:val="0020324F"/>
    <w:rsid w:val="002034EC"/>
    <w:rsid w:val="00203CD4"/>
    <w:rsid w:val="00205923"/>
    <w:rsid w:val="00206AA7"/>
    <w:rsid w:val="00207DC5"/>
    <w:rsid w:val="00210040"/>
    <w:rsid w:val="002103C5"/>
    <w:rsid w:val="00210BC4"/>
    <w:rsid w:val="00210CFF"/>
    <w:rsid w:val="00210FA5"/>
    <w:rsid w:val="00210FD7"/>
    <w:rsid w:val="00211F37"/>
    <w:rsid w:val="002121F7"/>
    <w:rsid w:val="0021234D"/>
    <w:rsid w:val="00212644"/>
    <w:rsid w:val="00212CE8"/>
    <w:rsid w:val="00213F39"/>
    <w:rsid w:val="00214038"/>
    <w:rsid w:val="002141D9"/>
    <w:rsid w:val="00214314"/>
    <w:rsid w:val="00214571"/>
    <w:rsid w:val="00214B9B"/>
    <w:rsid w:val="00215764"/>
    <w:rsid w:val="00215CAF"/>
    <w:rsid w:val="00216248"/>
    <w:rsid w:val="0021665D"/>
    <w:rsid w:val="0021680F"/>
    <w:rsid w:val="002177A5"/>
    <w:rsid w:val="00217AFF"/>
    <w:rsid w:val="00217BCB"/>
    <w:rsid w:val="002201AB"/>
    <w:rsid w:val="0022042D"/>
    <w:rsid w:val="00220D5D"/>
    <w:rsid w:val="00222407"/>
    <w:rsid w:val="0022307B"/>
    <w:rsid w:val="002230E4"/>
    <w:rsid w:val="002242D5"/>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C36"/>
    <w:rsid w:val="002452A9"/>
    <w:rsid w:val="00245445"/>
    <w:rsid w:val="002463E0"/>
    <w:rsid w:val="00246E53"/>
    <w:rsid w:val="00247945"/>
    <w:rsid w:val="002503AA"/>
    <w:rsid w:val="002518E1"/>
    <w:rsid w:val="00253D1E"/>
    <w:rsid w:val="00253E4C"/>
    <w:rsid w:val="00254639"/>
    <w:rsid w:val="00254E5E"/>
    <w:rsid w:val="0025583A"/>
    <w:rsid w:val="002564F5"/>
    <w:rsid w:val="00256A4F"/>
    <w:rsid w:val="00256CFD"/>
    <w:rsid w:val="002571C2"/>
    <w:rsid w:val="00257220"/>
    <w:rsid w:val="0025736F"/>
    <w:rsid w:val="002573E2"/>
    <w:rsid w:val="0026105D"/>
    <w:rsid w:val="0026181B"/>
    <w:rsid w:val="00261FA1"/>
    <w:rsid w:val="00262F14"/>
    <w:rsid w:val="002642F7"/>
    <w:rsid w:val="002643B6"/>
    <w:rsid w:val="00265402"/>
    <w:rsid w:val="00270934"/>
    <w:rsid w:val="002719DC"/>
    <w:rsid w:val="002725CD"/>
    <w:rsid w:val="00273678"/>
    <w:rsid w:val="0027419D"/>
    <w:rsid w:val="002741D9"/>
    <w:rsid w:val="002757AB"/>
    <w:rsid w:val="00276850"/>
    <w:rsid w:val="00277547"/>
    <w:rsid w:val="0028016E"/>
    <w:rsid w:val="00280352"/>
    <w:rsid w:val="002835FF"/>
    <w:rsid w:val="002836A9"/>
    <w:rsid w:val="00283EFC"/>
    <w:rsid w:val="002842C3"/>
    <w:rsid w:val="002845A2"/>
    <w:rsid w:val="00284E94"/>
    <w:rsid w:val="00285375"/>
    <w:rsid w:val="0028579E"/>
    <w:rsid w:val="00285A80"/>
    <w:rsid w:val="00285B85"/>
    <w:rsid w:val="00286327"/>
    <w:rsid w:val="00291952"/>
    <w:rsid w:val="00291EFB"/>
    <w:rsid w:val="0029231F"/>
    <w:rsid w:val="00294F8A"/>
    <w:rsid w:val="00295988"/>
    <w:rsid w:val="00295F17"/>
    <w:rsid w:val="00295F5B"/>
    <w:rsid w:val="00296A8D"/>
    <w:rsid w:val="00296B72"/>
    <w:rsid w:val="002A06D6"/>
    <w:rsid w:val="002A1462"/>
    <w:rsid w:val="002A1A7D"/>
    <w:rsid w:val="002A355A"/>
    <w:rsid w:val="002A35EB"/>
    <w:rsid w:val="002A498E"/>
    <w:rsid w:val="002A5A4C"/>
    <w:rsid w:val="002A6344"/>
    <w:rsid w:val="002A68DA"/>
    <w:rsid w:val="002A7C0B"/>
    <w:rsid w:val="002B0B0C"/>
    <w:rsid w:val="002B2011"/>
    <w:rsid w:val="002B24CD"/>
    <w:rsid w:val="002B36A5"/>
    <w:rsid w:val="002B3D9F"/>
    <w:rsid w:val="002B5991"/>
    <w:rsid w:val="002B6131"/>
    <w:rsid w:val="002B797D"/>
    <w:rsid w:val="002B7F12"/>
    <w:rsid w:val="002C118C"/>
    <w:rsid w:val="002C1C3C"/>
    <w:rsid w:val="002C336E"/>
    <w:rsid w:val="002C33D0"/>
    <w:rsid w:val="002C3538"/>
    <w:rsid w:val="002C38C8"/>
    <w:rsid w:val="002C3E6B"/>
    <w:rsid w:val="002C4098"/>
    <w:rsid w:val="002C4765"/>
    <w:rsid w:val="002C4F86"/>
    <w:rsid w:val="002C5523"/>
    <w:rsid w:val="002C5EE3"/>
    <w:rsid w:val="002C684B"/>
    <w:rsid w:val="002D3C93"/>
    <w:rsid w:val="002D3EC7"/>
    <w:rsid w:val="002D6860"/>
    <w:rsid w:val="002D7304"/>
    <w:rsid w:val="002E0376"/>
    <w:rsid w:val="002E0474"/>
    <w:rsid w:val="002E0CD7"/>
    <w:rsid w:val="002E0CFC"/>
    <w:rsid w:val="002E0DD9"/>
    <w:rsid w:val="002E0FE3"/>
    <w:rsid w:val="002E1CCF"/>
    <w:rsid w:val="002E2044"/>
    <w:rsid w:val="002E3285"/>
    <w:rsid w:val="002E4DD0"/>
    <w:rsid w:val="002E577D"/>
    <w:rsid w:val="002E58B5"/>
    <w:rsid w:val="002E6A35"/>
    <w:rsid w:val="002F07B9"/>
    <w:rsid w:val="002F12B7"/>
    <w:rsid w:val="002F1636"/>
    <w:rsid w:val="002F1988"/>
    <w:rsid w:val="002F254C"/>
    <w:rsid w:val="002F2DAD"/>
    <w:rsid w:val="002F34EA"/>
    <w:rsid w:val="002F3E17"/>
    <w:rsid w:val="002F4EB4"/>
    <w:rsid w:val="002F64E6"/>
    <w:rsid w:val="002F716F"/>
    <w:rsid w:val="002F7A4E"/>
    <w:rsid w:val="003010A7"/>
    <w:rsid w:val="0030209E"/>
    <w:rsid w:val="00303D75"/>
    <w:rsid w:val="0030489E"/>
    <w:rsid w:val="00304A76"/>
    <w:rsid w:val="00305A93"/>
    <w:rsid w:val="00306309"/>
    <w:rsid w:val="00307527"/>
    <w:rsid w:val="00307D32"/>
    <w:rsid w:val="0031098B"/>
    <w:rsid w:val="00311BF4"/>
    <w:rsid w:val="00311E9A"/>
    <w:rsid w:val="003127E3"/>
    <w:rsid w:val="00312B7B"/>
    <w:rsid w:val="00313F5F"/>
    <w:rsid w:val="003147BE"/>
    <w:rsid w:val="003162EF"/>
    <w:rsid w:val="00316F90"/>
    <w:rsid w:val="00317350"/>
    <w:rsid w:val="0031789D"/>
    <w:rsid w:val="003203F3"/>
    <w:rsid w:val="00320B38"/>
    <w:rsid w:val="0032231A"/>
    <w:rsid w:val="003225A3"/>
    <w:rsid w:val="0032428C"/>
    <w:rsid w:val="0032477C"/>
    <w:rsid w:val="00324815"/>
    <w:rsid w:val="0032499C"/>
    <w:rsid w:val="0032775B"/>
    <w:rsid w:val="00327B82"/>
    <w:rsid w:val="00330167"/>
    <w:rsid w:val="00330247"/>
    <w:rsid w:val="00330A0C"/>
    <w:rsid w:val="00331823"/>
    <w:rsid w:val="00331F83"/>
    <w:rsid w:val="003323E5"/>
    <w:rsid w:val="003333B5"/>
    <w:rsid w:val="003337B0"/>
    <w:rsid w:val="003349C5"/>
    <w:rsid w:val="00334E53"/>
    <w:rsid w:val="00335473"/>
    <w:rsid w:val="0033756A"/>
    <w:rsid w:val="003412A0"/>
    <w:rsid w:val="00342901"/>
    <w:rsid w:val="00342D5D"/>
    <w:rsid w:val="0034437C"/>
    <w:rsid w:val="00344549"/>
    <w:rsid w:val="00344907"/>
    <w:rsid w:val="00344F01"/>
    <w:rsid w:val="00345E3B"/>
    <w:rsid w:val="0034615C"/>
    <w:rsid w:val="00347CC5"/>
    <w:rsid w:val="0035066D"/>
    <w:rsid w:val="003515E7"/>
    <w:rsid w:val="003521FE"/>
    <w:rsid w:val="0035327F"/>
    <w:rsid w:val="0035441E"/>
    <w:rsid w:val="0035525B"/>
    <w:rsid w:val="003552A6"/>
    <w:rsid w:val="00355982"/>
    <w:rsid w:val="00356DCA"/>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35B1"/>
    <w:rsid w:val="00373F49"/>
    <w:rsid w:val="00375170"/>
    <w:rsid w:val="00375A2D"/>
    <w:rsid w:val="003769A9"/>
    <w:rsid w:val="00376DC8"/>
    <w:rsid w:val="00381249"/>
    <w:rsid w:val="003818F9"/>
    <w:rsid w:val="00382B3F"/>
    <w:rsid w:val="00383E4E"/>
    <w:rsid w:val="0038415C"/>
    <w:rsid w:val="00384804"/>
    <w:rsid w:val="0038535A"/>
    <w:rsid w:val="00387742"/>
    <w:rsid w:val="003908E5"/>
    <w:rsid w:val="0039109D"/>
    <w:rsid w:val="00391AAA"/>
    <w:rsid w:val="00391E45"/>
    <w:rsid w:val="00391F13"/>
    <w:rsid w:val="00394AD3"/>
    <w:rsid w:val="00394B49"/>
    <w:rsid w:val="00394BB8"/>
    <w:rsid w:val="00394D60"/>
    <w:rsid w:val="00396E8E"/>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35FF"/>
    <w:rsid w:val="003B3E48"/>
    <w:rsid w:val="003B49C8"/>
    <w:rsid w:val="003B5A53"/>
    <w:rsid w:val="003B6C88"/>
    <w:rsid w:val="003B6F6D"/>
    <w:rsid w:val="003B7586"/>
    <w:rsid w:val="003B7BF9"/>
    <w:rsid w:val="003C0844"/>
    <w:rsid w:val="003C1323"/>
    <w:rsid w:val="003C141E"/>
    <w:rsid w:val="003C1E53"/>
    <w:rsid w:val="003C2177"/>
    <w:rsid w:val="003C3623"/>
    <w:rsid w:val="003C3FE6"/>
    <w:rsid w:val="003C4C65"/>
    <w:rsid w:val="003C4EF2"/>
    <w:rsid w:val="003C6493"/>
    <w:rsid w:val="003C64D6"/>
    <w:rsid w:val="003C7FA9"/>
    <w:rsid w:val="003D1480"/>
    <w:rsid w:val="003D1ACA"/>
    <w:rsid w:val="003D20C1"/>
    <w:rsid w:val="003D2165"/>
    <w:rsid w:val="003D3686"/>
    <w:rsid w:val="003D3D1A"/>
    <w:rsid w:val="003D3DF2"/>
    <w:rsid w:val="003D4D84"/>
    <w:rsid w:val="003D506C"/>
    <w:rsid w:val="003D5391"/>
    <w:rsid w:val="003D541C"/>
    <w:rsid w:val="003D5511"/>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690"/>
    <w:rsid w:val="003E684D"/>
    <w:rsid w:val="003E6859"/>
    <w:rsid w:val="003E6E72"/>
    <w:rsid w:val="003E7549"/>
    <w:rsid w:val="003F039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0CE9"/>
    <w:rsid w:val="004112D1"/>
    <w:rsid w:val="0041137C"/>
    <w:rsid w:val="0041174E"/>
    <w:rsid w:val="00411A98"/>
    <w:rsid w:val="004129D7"/>
    <w:rsid w:val="00412AE1"/>
    <w:rsid w:val="00414650"/>
    <w:rsid w:val="00415315"/>
    <w:rsid w:val="004155E3"/>
    <w:rsid w:val="00415B04"/>
    <w:rsid w:val="0041612B"/>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5C88"/>
    <w:rsid w:val="00426673"/>
    <w:rsid w:val="00427C5B"/>
    <w:rsid w:val="0043046B"/>
    <w:rsid w:val="00430AFD"/>
    <w:rsid w:val="00430B6F"/>
    <w:rsid w:val="00432586"/>
    <w:rsid w:val="00433C25"/>
    <w:rsid w:val="00435573"/>
    <w:rsid w:val="004372CD"/>
    <w:rsid w:val="00437FAE"/>
    <w:rsid w:val="00441D7A"/>
    <w:rsid w:val="00442077"/>
    <w:rsid w:val="00442E50"/>
    <w:rsid w:val="00442E95"/>
    <w:rsid w:val="00443653"/>
    <w:rsid w:val="00443D62"/>
    <w:rsid w:val="00444DC0"/>
    <w:rsid w:val="00444E3D"/>
    <w:rsid w:val="004465CA"/>
    <w:rsid w:val="00450839"/>
    <w:rsid w:val="00450CA1"/>
    <w:rsid w:val="00451674"/>
    <w:rsid w:val="00451AA6"/>
    <w:rsid w:val="00451BD5"/>
    <w:rsid w:val="00452C34"/>
    <w:rsid w:val="00452F7B"/>
    <w:rsid w:val="00453061"/>
    <w:rsid w:val="004531F8"/>
    <w:rsid w:val="004537A4"/>
    <w:rsid w:val="00455881"/>
    <w:rsid w:val="00455AC7"/>
    <w:rsid w:val="00456ACD"/>
    <w:rsid w:val="0046065C"/>
    <w:rsid w:val="004612C9"/>
    <w:rsid w:val="0046165E"/>
    <w:rsid w:val="00461B4B"/>
    <w:rsid w:val="004626AA"/>
    <w:rsid w:val="00462783"/>
    <w:rsid w:val="00462809"/>
    <w:rsid w:val="00464979"/>
    <w:rsid w:val="00464EF1"/>
    <w:rsid w:val="00465308"/>
    <w:rsid w:val="004654A0"/>
    <w:rsid w:val="004655C7"/>
    <w:rsid w:val="0046587A"/>
    <w:rsid w:val="004659A5"/>
    <w:rsid w:val="004664C2"/>
    <w:rsid w:val="00466575"/>
    <w:rsid w:val="00466B48"/>
    <w:rsid w:val="00467554"/>
    <w:rsid w:val="0046772B"/>
    <w:rsid w:val="00467CA0"/>
    <w:rsid w:val="00470A27"/>
    <w:rsid w:val="00472017"/>
    <w:rsid w:val="00473F6B"/>
    <w:rsid w:val="00474988"/>
    <w:rsid w:val="00474A60"/>
    <w:rsid w:val="00474D7D"/>
    <w:rsid w:val="00475AA5"/>
    <w:rsid w:val="00475C00"/>
    <w:rsid w:val="00476AA3"/>
    <w:rsid w:val="0047728B"/>
    <w:rsid w:val="004777A6"/>
    <w:rsid w:val="00477ACC"/>
    <w:rsid w:val="004809C4"/>
    <w:rsid w:val="0048368F"/>
    <w:rsid w:val="00483AB7"/>
    <w:rsid w:val="00484B89"/>
    <w:rsid w:val="004855C2"/>
    <w:rsid w:val="00485AB3"/>
    <w:rsid w:val="00486E8A"/>
    <w:rsid w:val="00487008"/>
    <w:rsid w:val="0049069C"/>
    <w:rsid w:val="0049185D"/>
    <w:rsid w:val="004930B4"/>
    <w:rsid w:val="00493731"/>
    <w:rsid w:val="00493DEB"/>
    <w:rsid w:val="00494FB4"/>
    <w:rsid w:val="00495BBA"/>
    <w:rsid w:val="00495BBF"/>
    <w:rsid w:val="00495FEF"/>
    <w:rsid w:val="004A0971"/>
    <w:rsid w:val="004A0DFD"/>
    <w:rsid w:val="004A20CF"/>
    <w:rsid w:val="004A2201"/>
    <w:rsid w:val="004A3D3C"/>
    <w:rsid w:val="004A4192"/>
    <w:rsid w:val="004A4AB1"/>
    <w:rsid w:val="004A64F1"/>
    <w:rsid w:val="004A6BFD"/>
    <w:rsid w:val="004A7760"/>
    <w:rsid w:val="004A7840"/>
    <w:rsid w:val="004B02DF"/>
    <w:rsid w:val="004B0A92"/>
    <w:rsid w:val="004B14BB"/>
    <w:rsid w:val="004B14E4"/>
    <w:rsid w:val="004B1E6D"/>
    <w:rsid w:val="004B4327"/>
    <w:rsid w:val="004B50B6"/>
    <w:rsid w:val="004B571E"/>
    <w:rsid w:val="004B62ED"/>
    <w:rsid w:val="004C037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66E"/>
    <w:rsid w:val="004C7829"/>
    <w:rsid w:val="004C7A93"/>
    <w:rsid w:val="004D1566"/>
    <w:rsid w:val="004D211D"/>
    <w:rsid w:val="004D3ADD"/>
    <w:rsid w:val="004D4AA1"/>
    <w:rsid w:val="004D4D5B"/>
    <w:rsid w:val="004D74AB"/>
    <w:rsid w:val="004D7907"/>
    <w:rsid w:val="004D7DC0"/>
    <w:rsid w:val="004E0D36"/>
    <w:rsid w:val="004E0F5D"/>
    <w:rsid w:val="004E0FD1"/>
    <w:rsid w:val="004E1CB5"/>
    <w:rsid w:val="004E36A7"/>
    <w:rsid w:val="004E49DB"/>
    <w:rsid w:val="004E4A47"/>
    <w:rsid w:val="004E5545"/>
    <w:rsid w:val="004E5990"/>
    <w:rsid w:val="004E6D5C"/>
    <w:rsid w:val="004E7406"/>
    <w:rsid w:val="004E7ABD"/>
    <w:rsid w:val="004E7FD3"/>
    <w:rsid w:val="004F03AE"/>
    <w:rsid w:val="004F0D50"/>
    <w:rsid w:val="004F1B46"/>
    <w:rsid w:val="004F2011"/>
    <w:rsid w:val="004F23EB"/>
    <w:rsid w:val="004F2625"/>
    <w:rsid w:val="004F3E75"/>
    <w:rsid w:val="004F45E7"/>
    <w:rsid w:val="004F4D2C"/>
    <w:rsid w:val="004F5941"/>
    <w:rsid w:val="004F59DA"/>
    <w:rsid w:val="004F6474"/>
    <w:rsid w:val="004F6902"/>
    <w:rsid w:val="004F776B"/>
    <w:rsid w:val="00500A20"/>
    <w:rsid w:val="00500DF9"/>
    <w:rsid w:val="00501280"/>
    <w:rsid w:val="005017A3"/>
    <w:rsid w:val="0050283E"/>
    <w:rsid w:val="005036F0"/>
    <w:rsid w:val="0050383C"/>
    <w:rsid w:val="005056DE"/>
    <w:rsid w:val="005066E8"/>
    <w:rsid w:val="00506ED6"/>
    <w:rsid w:val="00506FC7"/>
    <w:rsid w:val="00507AD5"/>
    <w:rsid w:val="00507AFC"/>
    <w:rsid w:val="00507BAD"/>
    <w:rsid w:val="00511F5B"/>
    <w:rsid w:val="00512730"/>
    <w:rsid w:val="00513371"/>
    <w:rsid w:val="005137DD"/>
    <w:rsid w:val="005143BC"/>
    <w:rsid w:val="005145E6"/>
    <w:rsid w:val="00515319"/>
    <w:rsid w:val="005157E0"/>
    <w:rsid w:val="00520CE4"/>
    <w:rsid w:val="00520E11"/>
    <w:rsid w:val="00521121"/>
    <w:rsid w:val="005222EE"/>
    <w:rsid w:val="00523B2A"/>
    <w:rsid w:val="00523B46"/>
    <w:rsid w:val="00524846"/>
    <w:rsid w:val="00525108"/>
    <w:rsid w:val="005262D4"/>
    <w:rsid w:val="005263BC"/>
    <w:rsid w:val="005273DB"/>
    <w:rsid w:val="00527690"/>
    <w:rsid w:val="005314B2"/>
    <w:rsid w:val="0053158B"/>
    <w:rsid w:val="005326E3"/>
    <w:rsid w:val="00533988"/>
    <w:rsid w:val="00535B99"/>
    <w:rsid w:val="0053640A"/>
    <w:rsid w:val="00536820"/>
    <w:rsid w:val="00537678"/>
    <w:rsid w:val="00542B4F"/>
    <w:rsid w:val="00543A43"/>
    <w:rsid w:val="00543EB9"/>
    <w:rsid w:val="0054428A"/>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41B7"/>
    <w:rsid w:val="005643D1"/>
    <w:rsid w:val="00564880"/>
    <w:rsid w:val="00565268"/>
    <w:rsid w:val="0056563F"/>
    <w:rsid w:val="0056610D"/>
    <w:rsid w:val="00567EB0"/>
    <w:rsid w:val="00571F0E"/>
    <w:rsid w:val="0057256A"/>
    <w:rsid w:val="00572AE6"/>
    <w:rsid w:val="00573D63"/>
    <w:rsid w:val="00573DCF"/>
    <w:rsid w:val="005741B3"/>
    <w:rsid w:val="00574C59"/>
    <w:rsid w:val="00574D69"/>
    <w:rsid w:val="005753E9"/>
    <w:rsid w:val="00575808"/>
    <w:rsid w:val="00576A00"/>
    <w:rsid w:val="00576EF6"/>
    <w:rsid w:val="00577A79"/>
    <w:rsid w:val="00580BA1"/>
    <w:rsid w:val="00581340"/>
    <w:rsid w:val="005818A2"/>
    <w:rsid w:val="00581C4B"/>
    <w:rsid w:val="0058200E"/>
    <w:rsid w:val="00582616"/>
    <w:rsid w:val="0058355D"/>
    <w:rsid w:val="00586688"/>
    <w:rsid w:val="00587118"/>
    <w:rsid w:val="00587543"/>
    <w:rsid w:val="00590760"/>
    <w:rsid w:val="005913C8"/>
    <w:rsid w:val="00592291"/>
    <w:rsid w:val="00592E8F"/>
    <w:rsid w:val="00594742"/>
    <w:rsid w:val="00594E23"/>
    <w:rsid w:val="00594F54"/>
    <w:rsid w:val="00595182"/>
    <w:rsid w:val="005958D1"/>
    <w:rsid w:val="00596352"/>
    <w:rsid w:val="00597448"/>
    <w:rsid w:val="00597580"/>
    <w:rsid w:val="005A0636"/>
    <w:rsid w:val="005A0F2D"/>
    <w:rsid w:val="005A25FB"/>
    <w:rsid w:val="005A2957"/>
    <w:rsid w:val="005A2A5C"/>
    <w:rsid w:val="005A2EE4"/>
    <w:rsid w:val="005A3137"/>
    <w:rsid w:val="005A3386"/>
    <w:rsid w:val="005A3C9E"/>
    <w:rsid w:val="005A4047"/>
    <w:rsid w:val="005A446B"/>
    <w:rsid w:val="005A5DAE"/>
    <w:rsid w:val="005A608B"/>
    <w:rsid w:val="005A6A42"/>
    <w:rsid w:val="005A6A82"/>
    <w:rsid w:val="005A78E9"/>
    <w:rsid w:val="005B0547"/>
    <w:rsid w:val="005B0B47"/>
    <w:rsid w:val="005B0CC6"/>
    <w:rsid w:val="005B1299"/>
    <w:rsid w:val="005B1BAB"/>
    <w:rsid w:val="005B4891"/>
    <w:rsid w:val="005B4F18"/>
    <w:rsid w:val="005B5A4C"/>
    <w:rsid w:val="005B5CFC"/>
    <w:rsid w:val="005B6111"/>
    <w:rsid w:val="005B681A"/>
    <w:rsid w:val="005B7864"/>
    <w:rsid w:val="005B7D9F"/>
    <w:rsid w:val="005C18D5"/>
    <w:rsid w:val="005C1EB7"/>
    <w:rsid w:val="005C2D67"/>
    <w:rsid w:val="005C44D5"/>
    <w:rsid w:val="005C44FE"/>
    <w:rsid w:val="005C458E"/>
    <w:rsid w:val="005C4C13"/>
    <w:rsid w:val="005C4F2A"/>
    <w:rsid w:val="005C5218"/>
    <w:rsid w:val="005D06FA"/>
    <w:rsid w:val="005D18B9"/>
    <w:rsid w:val="005D222B"/>
    <w:rsid w:val="005D35BD"/>
    <w:rsid w:val="005D4318"/>
    <w:rsid w:val="005D4399"/>
    <w:rsid w:val="005D5DAA"/>
    <w:rsid w:val="005D5E98"/>
    <w:rsid w:val="005D698F"/>
    <w:rsid w:val="005D6F52"/>
    <w:rsid w:val="005E0BB0"/>
    <w:rsid w:val="005E160F"/>
    <w:rsid w:val="005E1E0E"/>
    <w:rsid w:val="005E2159"/>
    <w:rsid w:val="005E2275"/>
    <w:rsid w:val="005E24D8"/>
    <w:rsid w:val="005E27FB"/>
    <w:rsid w:val="005E2A23"/>
    <w:rsid w:val="005E317C"/>
    <w:rsid w:val="005E3ABB"/>
    <w:rsid w:val="005E428E"/>
    <w:rsid w:val="005E4957"/>
    <w:rsid w:val="005E4BD0"/>
    <w:rsid w:val="005E4C8D"/>
    <w:rsid w:val="005E5250"/>
    <w:rsid w:val="005E5702"/>
    <w:rsid w:val="005E5A3F"/>
    <w:rsid w:val="005E5D62"/>
    <w:rsid w:val="005E5ECF"/>
    <w:rsid w:val="005E717D"/>
    <w:rsid w:val="005E76EF"/>
    <w:rsid w:val="005E7DC9"/>
    <w:rsid w:val="005F0312"/>
    <w:rsid w:val="005F1665"/>
    <w:rsid w:val="005F22E4"/>
    <w:rsid w:val="005F397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600F"/>
    <w:rsid w:val="00607B51"/>
    <w:rsid w:val="00610596"/>
    <w:rsid w:val="006105E7"/>
    <w:rsid w:val="006110C8"/>
    <w:rsid w:val="00612520"/>
    <w:rsid w:val="0061368F"/>
    <w:rsid w:val="0061536B"/>
    <w:rsid w:val="006162AA"/>
    <w:rsid w:val="00616360"/>
    <w:rsid w:val="00617E14"/>
    <w:rsid w:val="0062088C"/>
    <w:rsid w:val="00620CA4"/>
    <w:rsid w:val="00620F30"/>
    <w:rsid w:val="00621111"/>
    <w:rsid w:val="0062126F"/>
    <w:rsid w:val="00621864"/>
    <w:rsid w:val="0062378C"/>
    <w:rsid w:val="00624C73"/>
    <w:rsid w:val="0062534B"/>
    <w:rsid w:val="0062557A"/>
    <w:rsid w:val="00626AF3"/>
    <w:rsid w:val="006274D0"/>
    <w:rsid w:val="006305CF"/>
    <w:rsid w:val="006307E6"/>
    <w:rsid w:val="00631A45"/>
    <w:rsid w:val="00632159"/>
    <w:rsid w:val="00633171"/>
    <w:rsid w:val="00634E61"/>
    <w:rsid w:val="00635214"/>
    <w:rsid w:val="0063576C"/>
    <w:rsid w:val="00636069"/>
    <w:rsid w:val="006366D4"/>
    <w:rsid w:val="00637A8D"/>
    <w:rsid w:val="0064060C"/>
    <w:rsid w:val="0064103C"/>
    <w:rsid w:val="00641969"/>
    <w:rsid w:val="00644339"/>
    <w:rsid w:val="0064485E"/>
    <w:rsid w:val="00644911"/>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2778"/>
    <w:rsid w:val="00653562"/>
    <w:rsid w:val="006569A3"/>
    <w:rsid w:val="00657198"/>
    <w:rsid w:val="00657635"/>
    <w:rsid w:val="00657A48"/>
    <w:rsid w:val="006606A7"/>
    <w:rsid w:val="00660871"/>
    <w:rsid w:val="00660C7D"/>
    <w:rsid w:val="006642BC"/>
    <w:rsid w:val="00664F73"/>
    <w:rsid w:val="00665056"/>
    <w:rsid w:val="00665FFC"/>
    <w:rsid w:val="00666E99"/>
    <w:rsid w:val="00667C26"/>
    <w:rsid w:val="0067079E"/>
    <w:rsid w:val="006710C5"/>
    <w:rsid w:val="0067258D"/>
    <w:rsid w:val="00673353"/>
    <w:rsid w:val="00674605"/>
    <w:rsid w:val="00674EE6"/>
    <w:rsid w:val="00677AF5"/>
    <w:rsid w:val="00677B98"/>
    <w:rsid w:val="00680A69"/>
    <w:rsid w:val="00681702"/>
    <w:rsid w:val="00681B8E"/>
    <w:rsid w:val="00682A03"/>
    <w:rsid w:val="0068368D"/>
    <w:rsid w:val="006837DC"/>
    <w:rsid w:val="006838D3"/>
    <w:rsid w:val="00684A4C"/>
    <w:rsid w:val="00685364"/>
    <w:rsid w:val="0068738E"/>
    <w:rsid w:val="006903FC"/>
    <w:rsid w:val="00691133"/>
    <w:rsid w:val="00691770"/>
    <w:rsid w:val="00691A6F"/>
    <w:rsid w:val="00692A3C"/>
    <w:rsid w:val="006930DE"/>
    <w:rsid w:val="0069486C"/>
    <w:rsid w:val="00695B9D"/>
    <w:rsid w:val="00695F73"/>
    <w:rsid w:val="00696EE5"/>
    <w:rsid w:val="00697331"/>
    <w:rsid w:val="0069777E"/>
    <w:rsid w:val="006979D5"/>
    <w:rsid w:val="00697FE3"/>
    <w:rsid w:val="006A0CD3"/>
    <w:rsid w:val="006A1077"/>
    <w:rsid w:val="006A1CE4"/>
    <w:rsid w:val="006A21DF"/>
    <w:rsid w:val="006A2497"/>
    <w:rsid w:val="006A2788"/>
    <w:rsid w:val="006A2F03"/>
    <w:rsid w:val="006A41D1"/>
    <w:rsid w:val="006A443B"/>
    <w:rsid w:val="006A4855"/>
    <w:rsid w:val="006A7D24"/>
    <w:rsid w:val="006B089E"/>
    <w:rsid w:val="006B0CBF"/>
    <w:rsid w:val="006B1224"/>
    <w:rsid w:val="006B1824"/>
    <w:rsid w:val="006B1DCE"/>
    <w:rsid w:val="006B2825"/>
    <w:rsid w:val="006B2927"/>
    <w:rsid w:val="006B5ECF"/>
    <w:rsid w:val="006B6147"/>
    <w:rsid w:val="006B71B3"/>
    <w:rsid w:val="006B74A0"/>
    <w:rsid w:val="006B767F"/>
    <w:rsid w:val="006C0452"/>
    <w:rsid w:val="006C116B"/>
    <w:rsid w:val="006C305C"/>
    <w:rsid w:val="006C3FD2"/>
    <w:rsid w:val="006C41B3"/>
    <w:rsid w:val="006C4B03"/>
    <w:rsid w:val="006C5559"/>
    <w:rsid w:val="006C58E8"/>
    <w:rsid w:val="006C649F"/>
    <w:rsid w:val="006C6D1B"/>
    <w:rsid w:val="006C79E0"/>
    <w:rsid w:val="006D5CD0"/>
    <w:rsid w:val="006D6235"/>
    <w:rsid w:val="006D718A"/>
    <w:rsid w:val="006D76A3"/>
    <w:rsid w:val="006D79B7"/>
    <w:rsid w:val="006D7CB4"/>
    <w:rsid w:val="006E0B15"/>
    <w:rsid w:val="006E0F80"/>
    <w:rsid w:val="006E22C3"/>
    <w:rsid w:val="006E3B54"/>
    <w:rsid w:val="006E5EAB"/>
    <w:rsid w:val="006E7B20"/>
    <w:rsid w:val="006F05FF"/>
    <w:rsid w:val="006F0799"/>
    <w:rsid w:val="006F0907"/>
    <w:rsid w:val="006F2879"/>
    <w:rsid w:val="006F2C73"/>
    <w:rsid w:val="006F34A8"/>
    <w:rsid w:val="006F3B5F"/>
    <w:rsid w:val="006F64D4"/>
    <w:rsid w:val="006F6E1C"/>
    <w:rsid w:val="006F72E9"/>
    <w:rsid w:val="006F7894"/>
    <w:rsid w:val="0070043F"/>
    <w:rsid w:val="007010BD"/>
    <w:rsid w:val="0070315E"/>
    <w:rsid w:val="00703CAA"/>
    <w:rsid w:val="00703CFD"/>
    <w:rsid w:val="00703E7D"/>
    <w:rsid w:val="0070741F"/>
    <w:rsid w:val="00707C1D"/>
    <w:rsid w:val="007105F8"/>
    <w:rsid w:val="00710BB5"/>
    <w:rsid w:val="00711352"/>
    <w:rsid w:val="007113DB"/>
    <w:rsid w:val="007115A6"/>
    <w:rsid w:val="007123CE"/>
    <w:rsid w:val="00712E81"/>
    <w:rsid w:val="0071339D"/>
    <w:rsid w:val="00713C43"/>
    <w:rsid w:val="00714793"/>
    <w:rsid w:val="00714803"/>
    <w:rsid w:val="00714EA9"/>
    <w:rsid w:val="007154CF"/>
    <w:rsid w:val="007167C5"/>
    <w:rsid w:val="00717893"/>
    <w:rsid w:val="00720286"/>
    <w:rsid w:val="007204C5"/>
    <w:rsid w:val="00720E34"/>
    <w:rsid w:val="007214A8"/>
    <w:rsid w:val="00721959"/>
    <w:rsid w:val="00721F73"/>
    <w:rsid w:val="00722771"/>
    <w:rsid w:val="0072417B"/>
    <w:rsid w:val="00725986"/>
    <w:rsid w:val="0073078D"/>
    <w:rsid w:val="007307B1"/>
    <w:rsid w:val="00730804"/>
    <w:rsid w:val="00730988"/>
    <w:rsid w:val="00730E0A"/>
    <w:rsid w:val="0073147B"/>
    <w:rsid w:val="00731565"/>
    <w:rsid w:val="007316D7"/>
    <w:rsid w:val="00731A44"/>
    <w:rsid w:val="00732933"/>
    <w:rsid w:val="007334CE"/>
    <w:rsid w:val="00733608"/>
    <w:rsid w:val="007339F1"/>
    <w:rsid w:val="00733E5F"/>
    <w:rsid w:val="007346C0"/>
    <w:rsid w:val="00735A59"/>
    <w:rsid w:val="00735FE0"/>
    <w:rsid w:val="00736069"/>
    <w:rsid w:val="00736D5D"/>
    <w:rsid w:val="007377FC"/>
    <w:rsid w:val="00737D01"/>
    <w:rsid w:val="00740C7F"/>
    <w:rsid w:val="00740D6D"/>
    <w:rsid w:val="0074112E"/>
    <w:rsid w:val="00741179"/>
    <w:rsid w:val="00741AC2"/>
    <w:rsid w:val="00741BFE"/>
    <w:rsid w:val="007426CB"/>
    <w:rsid w:val="00742CDD"/>
    <w:rsid w:val="00742D85"/>
    <w:rsid w:val="00742F7D"/>
    <w:rsid w:val="00743F15"/>
    <w:rsid w:val="00744636"/>
    <w:rsid w:val="00745D0D"/>
    <w:rsid w:val="00746736"/>
    <w:rsid w:val="0074686F"/>
    <w:rsid w:val="00747868"/>
    <w:rsid w:val="00750DDB"/>
    <w:rsid w:val="007524FC"/>
    <w:rsid w:val="00753922"/>
    <w:rsid w:val="00753A50"/>
    <w:rsid w:val="00753EE8"/>
    <w:rsid w:val="0075469A"/>
    <w:rsid w:val="00754F9E"/>
    <w:rsid w:val="00755D21"/>
    <w:rsid w:val="00756C83"/>
    <w:rsid w:val="00756D7B"/>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674A8"/>
    <w:rsid w:val="007716D2"/>
    <w:rsid w:val="00771BE6"/>
    <w:rsid w:val="00772C12"/>
    <w:rsid w:val="00772D1B"/>
    <w:rsid w:val="00773317"/>
    <w:rsid w:val="0077433E"/>
    <w:rsid w:val="007752CA"/>
    <w:rsid w:val="00775E59"/>
    <w:rsid w:val="00775F54"/>
    <w:rsid w:val="00776FAD"/>
    <w:rsid w:val="00780865"/>
    <w:rsid w:val="00781A4B"/>
    <w:rsid w:val="00782217"/>
    <w:rsid w:val="0078310F"/>
    <w:rsid w:val="007834ED"/>
    <w:rsid w:val="007835C3"/>
    <w:rsid w:val="007838FE"/>
    <w:rsid w:val="00783BA1"/>
    <w:rsid w:val="00784632"/>
    <w:rsid w:val="00784C9C"/>
    <w:rsid w:val="00785020"/>
    <w:rsid w:val="00785286"/>
    <w:rsid w:val="00787B3B"/>
    <w:rsid w:val="00787CB0"/>
    <w:rsid w:val="00790B5C"/>
    <w:rsid w:val="0079138F"/>
    <w:rsid w:val="0079270F"/>
    <w:rsid w:val="0079362C"/>
    <w:rsid w:val="007939EB"/>
    <w:rsid w:val="00795A61"/>
    <w:rsid w:val="00795CD6"/>
    <w:rsid w:val="00797AAB"/>
    <w:rsid w:val="007A0A99"/>
    <w:rsid w:val="007A1823"/>
    <w:rsid w:val="007A26C7"/>
    <w:rsid w:val="007A33A7"/>
    <w:rsid w:val="007A4359"/>
    <w:rsid w:val="007A5956"/>
    <w:rsid w:val="007A62E9"/>
    <w:rsid w:val="007A63DE"/>
    <w:rsid w:val="007A764A"/>
    <w:rsid w:val="007B0F38"/>
    <w:rsid w:val="007B154E"/>
    <w:rsid w:val="007B2603"/>
    <w:rsid w:val="007B29D2"/>
    <w:rsid w:val="007B2E70"/>
    <w:rsid w:val="007B32BD"/>
    <w:rsid w:val="007B36C5"/>
    <w:rsid w:val="007B44EB"/>
    <w:rsid w:val="007B4832"/>
    <w:rsid w:val="007B49B9"/>
    <w:rsid w:val="007B4BC1"/>
    <w:rsid w:val="007B5D5A"/>
    <w:rsid w:val="007B640C"/>
    <w:rsid w:val="007B68D3"/>
    <w:rsid w:val="007B6C6C"/>
    <w:rsid w:val="007B7811"/>
    <w:rsid w:val="007B7E43"/>
    <w:rsid w:val="007C0347"/>
    <w:rsid w:val="007C0A34"/>
    <w:rsid w:val="007C26D4"/>
    <w:rsid w:val="007C286F"/>
    <w:rsid w:val="007C2EBD"/>
    <w:rsid w:val="007C324F"/>
    <w:rsid w:val="007C3F6F"/>
    <w:rsid w:val="007C3FDF"/>
    <w:rsid w:val="007C59F8"/>
    <w:rsid w:val="007C5A0B"/>
    <w:rsid w:val="007C5D97"/>
    <w:rsid w:val="007C6290"/>
    <w:rsid w:val="007C684A"/>
    <w:rsid w:val="007C6F29"/>
    <w:rsid w:val="007C74E5"/>
    <w:rsid w:val="007C7721"/>
    <w:rsid w:val="007D044B"/>
    <w:rsid w:val="007D0655"/>
    <w:rsid w:val="007D2D44"/>
    <w:rsid w:val="007D3139"/>
    <w:rsid w:val="007D3B3B"/>
    <w:rsid w:val="007D3EFC"/>
    <w:rsid w:val="007D4770"/>
    <w:rsid w:val="007D4C5C"/>
    <w:rsid w:val="007D4CC0"/>
    <w:rsid w:val="007D51D9"/>
    <w:rsid w:val="007D53D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75B6"/>
    <w:rsid w:val="007E7753"/>
    <w:rsid w:val="007E799C"/>
    <w:rsid w:val="007F0188"/>
    <w:rsid w:val="007F09E4"/>
    <w:rsid w:val="007F43CB"/>
    <w:rsid w:val="007F48D2"/>
    <w:rsid w:val="007F4DCF"/>
    <w:rsid w:val="007F5023"/>
    <w:rsid w:val="007F5E07"/>
    <w:rsid w:val="007F6997"/>
    <w:rsid w:val="008003B7"/>
    <w:rsid w:val="00800D61"/>
    <w:rsid w:val="00800E7B"/>
    <w:rsid w:val="008014D5"/>
    <w:rsid w:val="00801B8B"/>
    <w:rsid w:val="00801E9B"/>
    <w:rsid w:val="008023D5"/>
    <w:rsid w:val="00802B67"/>
    <w:rsid w:val="00802BC5"/>
    <w:rsid w:val="00802E41"/>
    <w:rsid w:val="00803DD9"/>
    <w:rsid w:val="008044F1"/>
    <w:rsid w:val="00805780"/>
    <w:rsid w:val="00805E36"/>
    <w:rsid w:val="008066D0"/>
    <w:rsid w:val="008066FF"/>
    <w:rsid w:val="00807113"/>
    <w:rsid w:val="00807F43"/>
    <w:rsid w:val="00810524"/>
    <w:rsid w:val="00813322"/>
    <w:rsid w:val="00813664"/>
    <w:rsid w:val="00813CE6"/>
    <w:rsid w:val="00813FF9"/>
    <w:rsid w:val="008140CF"/>
    <w:rsid w:val="008143A4"/>
    <w:rsid w:val="00814BE0"/>
    <w:rsid w:val="00815C6B"/>
    <w:rsid w:val="0082242A"/>
    <w:rsid w:val="00822619"/>
    <w:rsid w:val="008246AB"/>
    <w:rsid w:val="00825736"/>
    <w:rsid w:val="00825DD4"/>
    <w:rsid w:val="00826DCD"/>
    <w:rsid w:val="00827B7C"/>
    <w:rsid w:val="008304DD"/>
    <w:rsid w:val="008307FD"/>
    <w:rsid w:val="00830FB8"/>
    <w:rsid w:val="008312D0"/>
    <w:rsid w:val="00831F78"/>
    <w:rsid w:val="00832FD0"/>
    <w:rsid w:val="0083328C"/>
    <w:rsid w:val="008334E9"/>
    <w:rsid w:val="008336FF"/>
    <w:rsid w:val="00835630"/>
    <w:rsid w:val="008356CB"/>
    <w:rsid w:val="00835776"/>
    <w:rsid w:val="0083589E"/>
    <w:rsid w:val="00835AA0"/>
    <w:rsid w:val="0083606B"/>
    <w:rsid w:val="008369D7"/>
    <w:rsid w:val="00836C5A"/>
    <w:rsid w:val="00836D0E"/>
    <w:rsid w:val="00837000"/>
    <w:rsid w:val="0083723C"/>
    <w:rsid w:val="0084018E"/>
    <w:rsid w:val="00841A91"/>
    <w:rsid w:val="00843507"/>
    <w:rsid w:val="0084357F"/>
    <w:rsid w:val="00844572"/>
    <w:rsid w:val="00845627"/>
    <w:rsid w:val="00846302"/>
    <w:rsid w:val="00846601"/>
    <w:rsid w:val="008469D4"/>
    <w:rsid w:val="00847382"/>
    <w:rsid w:val="00847798"/>
    <w:rsid w:val="00850C0C"/>
    <w:rsid w:val="00850C16"/>
    <w:rsid w:val="00851592"/>
    <w:rsid w:val="00851C40"/>
    <w:rsid w:val="00853203"/>
    <w:rsid w:val="0085368A"/>
    <w:rsid w:val="00854A9B"/>
    <w:rsid w:val="00855101"/>
    <w:rsid w:val="00856A03"/>
    <w:rsid w:val="008574C3"/>
    <w:rsid w:val="0085752F"/>
    <w:rsid w:val="00857615"/>
    <w:rsid w:val="008578FE"/>
    <w:rsid w:val="00857CE0"/>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570"/>
    <w:rsid w:val="00871C44"/>
    <w:rsid w:val="00872853"/>
    <w:rsid w:val="00873510"/>
    <w:rsid w:val="00873EB2"/>
    <w:rsid w:val="00874CBA"/>
    <w:rsid w:val="00874F1D"/>
    <w:rsid w:val="00876BF5"/>
    <w:rsid w:val="00876CCC"/>
    <w:rsid w:val="00877029"/>
    <w:rsid w:val="0088082A"/>
    <w:rsid w:val="00881941"/>
    <w:rsid w:val="008826C4"/>
    <w:rsid w:val="00884631"/>
    <w:rsid w:val="00885786"/>
    <w:rsid w:val="008859AB"/>
    <w:rsid w:val="00885B09"/>
    <w:rsid w:val="00885E41"/>
    <w:rsid w:val="008861FD"/>
    <w:rsid w:val="00886213"/>
    <w:rsid w:val="0088629F"/>
    <w:rsid w:val="008867EE"/>
    <w:rsid w:val="00887747"/>
    <w:rsid w:val="00887A54"/>
    <w:rsid w:val="00887ED8"/>
    <w:rsid w:val="00887F2B"/>
    <w:rsid w:val="008917FB"/>
    <w:rsid w:val="008919FD"/>
    <w:rsid w:val="00891A9C"/>
    <w:rsid w:val="00893100"/>
    <w:rsid w:val="00893224"/>
    <w:rsid w:val="0089365B"/>
    <w:rsid w:val="008936F8"/>
    <w:rsid w:val="00893C30"/>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2B9A"/>
    <w:rsid w:val="008C30FD"/>
    <w:rsid w:val="008C32F7"/>
    <w:rsid w:val="008C3BED"/>
    <w:rsid w:val="008C5650"/>
    <w:rsid w:val="008C5837"/>
    <w:rsid w:val="008C5A30"/>
    <w:rsid w:val="008C7243"/>
    <w:rsid w:val="008D0013"/>
    <w:rsid w:val="008D13DD"/>
    <w:rsid w:val="008D1582"/>
    <w:rsid w:val="008D20E9"/>
    <w:rsid w:val="008D3A25"/>
    <w:rsid w:val="008D5373"/>
    <w:rsid w:val="008D560E"/>
    <w:rsid w:val="008D66AE"/>
    <w:rsid w:val="008E02E8"/>
    <w:rsid w:val="008E0DED"/>
    <w:rsid w:val="008E0FA0"/>
    <w:rsid w:val="008E11A3"/>
    <w:rsid w:val="008E12CD"/>
    <w:rsid w:val="008E2D89"/>
    <w:rsid w:val="008E615C"/>
    <w:rsid w:val="008E692C"/>
    <w:rsid w:val="008E6E4E"/>
    <w:rsid w:val="008E6F76"/>
    <w:rsid w:val="008E79C0"/>
    <w:rsid w:val="008E7D31"/>
    <w:rsid w:val="008F0A3A"/>
    <w:rsid w:val="008F0F96"/>
    <w:rsid w:val="008F26BF"/>
    <w:rsid w:val="008F2712"/>
    <w:rsid w:val="008F2B14"/>
    <w:rsid w:val="008F55AC"/>
    <w:rsid w:val="008F6962"/>
    <w:rsid w:val="008F697E"/>
    <w:rsid w:val="008F7086"/>
    <w:rsid w:val="008F7B79"/>
    <w:rsid w:val="0090070A"/>
    <w:rsid w:val="00901004"/>
    <w:rsid w:val="00902147"/>
    <w:rsid w:val="00902C90"/>
    <w:rsid w:val="00902D7D"/>
    <w:rsid w:val="00903021"/>
    <w:rsid w:val="00904CEE"/>
    <w:rsid w:val="0090533F"/>
    <w:rsid w:val="00905FA1"/>
    <w:rsid w:val="009066C5"/>
    <w:rsid w:val="009068C6"/>
    <w:rsid w:val="0091012B"/>
    <w:rsid w:val="00910881"/>
    <w:rsid w:val="009119F5"/>
    <w:rsid w:val="009123B1"/>
    <w:rsid w:val="009127C7"/>
    <w:rsid w:val="00913BF4"/>
    <w:rsid w:val="00915368"/>
    <w:rsid w:val="00915CBC"/>
    <w:rsid w:val="00915CF3"/>
    <w:rsid w:val="00917735"/>
    <w:rsid w:val="00917A71"/>
    <w:rsid w:val="00921ACD"/>
    <w:rsid w:val="0092280D"/>
    <w:rsid w:val="009230E5"/>
    <w:rsid w:val="009235D7"/>
    <w:rsid w:val="0092415E"/>
    <w:rsid w:val="009248D8"/>
    <w:rsid w:val="00924EC5"/>
    <w:rsid w:val="00924EFD"/>
    <w:rsid w:val="009253B1"/>
    <w:rsid w:val="00925637"/>
    <w:rsid w:val="009259CA"/>
    <w:rsid w:val="00926233"/>
    <w:rsid w:val="00927868"/>
    <w:rsid w:val="009278B8"/>
    <w:rsid w:val="00930395"/>
    <w:rsid w:val="00930B58"/>
    <w:rsid w:val="00930E32"/>
    <w:rsid w:val="00931A7B"/>
    <w:rsid w:val="009321DE"/>
    <w:rsid w:val="00932220"/>
    <w:rsid w:val="00932A9A"/>
    <w:rsid w:val="00934A0F"/>
    <w:rsid w:val="0093587B"/>
    <w:rsid w:val="00935F08"/>
    <w:rsid w:val="009373AD"/>
    <w:rsid w:val="009417F4"/>
    <w:rsid w:val="00942A78"/>
    <w:rsid w:val="00944ACF"/>
    <w:rsid w:val="00944AF9"/>
    <w:rsid w:val="0094538B"/>
    <w:rsid w:val="00945892"/>
    <w:rsid w:val="00945C14"/>
    <w:rsid w:val="00946D13"/>
    <w:rsid w:val="0094710B"/>
    <w:rsid w:val="0094761C"/>
    <w:rsid w:val="00947767"/>
    <w:rsid w:val="00947948"/>
    <w:rsid w:val="009502BD"/>
    <w:rsid w:val="009511D5"/>
    <w:rsid w:val="009513A1"/>
    <w:rsid w:val="0095189C"/>
    <w:rsid w:val="009539F3"/>
    <w:rsid w:val="00955125"/>
    <w:rsid w:val="00955B5E"/>
    <w:rsid w:val="0095687D"/>
    <w:rsid w:val="00956A31"/>
    <w:rsid w:val="00956AC2"/>
    <w:rsid w:val="00956DF8"/>
    <w:rsid w:val="00957ACE"/>
    <w:rsid w:val="00960659"/>
    <w:rsid w:val="00960879"/>
    <w:rsid w:val="00961BE5"/>
    <w:rsid w:val="00962045"/>
    <w:rsid w:val="00962878"/>
    <w:rsid w:val="00962D05"/>
    <w:rsid w:val="00963372"/>
    <w:rsid w:val="00963502"/>
    <w:rsid w:val="00963B81"/>
    <w:rsid w:val="00963EE2"/>
    <w:rsid w:val="00964092"/>
    <w:rsid w:val="0096426B"/>
    <w:rsid w:val="00964353"/>
    <w:rsid w:val="00966397"/>
    <w:rsid w:val="00966F62"/>
    <w:rsid w:val="009676F5"/>
    <w:rsid w:val="009700BD"/>
    <w:rsid w:val="0097010D"/>
    <w:rsid w:val="00971795"/>
    <w:rsid w:val="00971865"/>
    <w:rsid w:val="00971955"/>
    <w:rsid w:val="0097210A"/>
    <w:rsid w:val="00972449"/>
    <w:rsid w:val="009726BB"/>
    <w:rsid w:val="00972881"/>
    <w:rsid w:val="00972954"/>
    <w:rsid w:val="00975F0A"/>
    <w:rsid w:val="0097634C"/>
    <w:rsid w:val="00977D82"/>
    <w:rsid w:val="0098091F"/>
    <w:rsid w:val="00981FC3"/>
    <w:rsid w:val="00982BBE"/>
    <w:rsid w:val="009833B5"/>
    <w:rsid w:val="0098473B"/>
    <w:rsid w:val="009849B8"/>
    <w:rsid w:val="00987323"/>
    <w:rsid w:val="00990463"/>
    <w:rsid w:val="0099087D"/>
    <w:rsid w:val="009923BC"/>
    <w:rsid w:val="00992402"/>
    <w:rsid w:val="00992467"/>
    <w:rsid w:val="00992828"/>
    <w:rsid w:val="009934A4"/>
    <w:rsid w:val="00993F2A"/>
    <w:rsid w:val="0099490F"/>
    <w:rsid w:val="00997068"/>
    <w:rsid w:val="009973CC"/>
    <w:rsid w:val="00997BF3"/>
    <w:rsid w:val="009A2239"/>
    <w:rsid w:val="009A236C"/>
    <w:rsid w:val="009A27A8"/>
    <w:rsid w:val="009A2A55"/>
    <w:rsid w:val="009A35FC"/>
    <w:rsid w:val="009A5535"/>
    <w:rsid w:val="009A75BE"/>
    <w:rsid w:val="009B368E"/>
    <w:rsid w:val="009B3F12"/>
    <w:rsid w:val="009B4D94"/>
    <w:rsid w:val="009B7365"/>
    <w:rsid w:val="009B7DFF"/>
    <w:rsid w:val="009C044B"/>
    <w:rsid w:val="009C10E8"/>
    <w:rsid w:val="009C11BD"/>
    <w:rsid w:val="009C1434"/>
    <w:rsid w:val="009C150D"/>
    <w:rsid w:val="009C3528"/>
    <w:rsid w:val="009C3AE5"/>
    <w:rsid w:val="009C5BE3"/>
    <w:rsid w:val="009C64E3"/>
    <w:rsid w:val="009C65DE"/>
    <w:rsid w:val="009C69F6"/>
    <w:rsid w:val="009C6D91"/>
    <w:rsid w:val="009D0C83"/>
    <w:rsid w:val="009D11F0"/>
    <w:rsid w:val="009D121B"/>
    <w:rsid w:val="009D12DA"/>
    <w:rsid w:val="009D1A4C"/>
    <w:rsid w:val="009D29D6"/>
    <w:rsid w:val="009D4470"/>
    <w:rsid w:val="009D553B"/>
    <w:rsid w:val="009D6DEE"/>
    <w:rsid w:val="009D73B4"/>
    <w:rsid w:val="009D7FF6"/>
    <w:rsid w:val="009E00CD"/>
    <w:rsid w:val="009E01A1"/>
    <w:rsid w:val="009E0206"/>
    <w:rsid w:val="009E06DC"/>
    <w:rsid w:val="009E1535"/>
    <w:rsid w:val="009E1BC3"/>
    <w:rsid w:val="009E1CA8"/>
    <w:rsid w:val="009E386D"/>
    <w:rsid w:val="009E3CCD"/>
    <w:rsid w:val="009E3EF6"/>
    <w:rsid w:val="009E420C"/>
    <w:rsid w:val="009E4BD0"/>
    <w:rsid w:val="009E5C8E"/>
    <w:rsid w:val="009E73EC"/>
    <w:rsid w:val="009E7A2E"/>
    <w:rsid w:val="009F06EC"/>
    <w:rsid w:val="009F0AD7"/>
    <w:rsid w:val="009F0EC5"/>
    <w:rsid w:val="009F1CA8"/>
    <w:rsid w:val="009F1D0B"/>
    <w:rsid w:val="009F2FF1"/>
    <w:rsid w:val="009F41AD"/>
    <w:rsid w:val="009F4D55"/>
    <w:rsid w:val="009F4E84"/>
    <w:rsid w:val="009F506F"/>
    <w:rsid w:val="009F54DA"/>
    <w:rsid w:val="009F6708"/>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B2D"/>
    <w:rsid w:val="00A10F85"/>
    <w:rsid w:val="00A11D84"/>
    <w:rsid w:val="00A12071"/>
    <w:rsid w:val="00A1265E"/>
    <w:rsid w:val="00A12FE3"/>
    <w:rsid w:val="00A13B68"/>
    <w:rsid w:val="00A13C9D"/>
    <w:rsid w:val="00A15C62"/>
    <w:rsid w:val="00A15E8B"/>
    <w:rsid w:val="00A16C50"/>
    <w:rsid w:val="00A16E13"/>
    <w:rsid w:val="00A17489"/>
    <w:rsid w:val="00A1791B"/>
    <w:rsid w:val="00A20E2D"/>
    <w:rsid w:val="00A22794"/>
    <w:rsid w:val="00A22EC1"/>
    <w:rsid w:val="00A234E8"/>
    <w:rsid w:val="00A258A7"/>
    <w:rsid w:val="00A25BB3"/>
    <w:rsid w:val="00A25EFE"/>
    <w:rsid w:val="00A26AF3"/>
    <w:rsid w:val="00A27563"/>
    <w:rsid w:val="00A275B6"/>
    <w:rsid w:val="00A27B36"/>
    <w:rsid w:val="00A316E3"/>
    <w:rsid w:val="00A333BC"/>
    <w:rsid w:val="00A333E7"/>
    <w:rsid w:val="00A345BC"/>
    <w:rsid w:val="00A3470C"/>
    <w:rsid w:val="00A34E3D"/>
    <w:rsid w:val="00A35B27"/>
    <w:rsid w:val="00A4022E"/>
    <w:rsid w:val="00A40273"/>
    <w:rsid w:val="00A4080F"/>
    <w:rsid w:val="00A40EE7"/>
    <w:rsid w:val="00A412C0"/>
    <w:rsid w:val="00A41798"/>
    <w:rsid w:val="00A4221E"/>
    <w:rsid w:val="00A42283"/>
    <w:rsid w:val="00A42365"/>
    <w:rsid w:val="00A428DC"/>
    <w:rsid w:val="00A4298F"/>
    <w:rsid w:val="00A42B2C"/>
    <w:rsid w:val="00A42C7A"/>
    <w:rsid w:val="00A42E2D"/>
    <w:rsid w:val="00A43D47"/>
    <w:rsid w:val="00A43F4E"/>
    <w:rsid w:val="00A44145"/>
    <w:rsid w:val="00A450D3"/>
    <w:rsid w:val="00A4563C"/>
    <w:rsid w:val="00A4606F"/>
    <w:rsid w:val="00A461CC"/>
    <w:rsid w:val="00A4646F"/>
    <w:rsid w:val="00A464E9"/>
    <w:rsid w:val="00A46F71"/>
    <w:rsid w:val="00A47AE5"/>
    <w:rsid w:val="00A505B9"/>
    <w:rsid w:val="00A50A0A"/>
    <w:rsid w:val="00A51ABE"/>
    <w:rsid w:val="00A52AB0"/>
    <w:rsid w:val="00A540BC"/>
    <w:rsid w:val="00A540F7"/>
    <w:rsid w:val="00A5472E"/>
    <w:rsid w:val="00A55352"/>
    <w:rsid w:val="00A559FA"/>
    <w:rsid w:val="00A56318"/>
    <w:rsid w:val="00A57675"/>
    <w:rsid w:val="00A57F1A"/>
    <w:rsid w:val="00A60010"/>
    <w:rsid w:val="00A6062E"/>
    <w:rsid w:val="00A625B7"/>
    <w:rsid w:val="00A64721"/>
    <w:rsid w:val="00A64BA2"/>
    <w:rsid w:val="00A65B19"/>
    <w:rsid w:val="00A66E39"/>
    <w:rsid w:val="00A670BE"/>
    <w:rsid w:val="00A67552"/>
    <w:rsid w:val="00A70261"/>
    <w:rsid w:val="00A70819"/>
    <w:rsid w:val="00A70D35"/>
    <w:rsid w:val="00A72C4A"/>
    <w:rsid w:val="00A73215"/>
    <w:rsid w:val="00A73226"/>
    <w:rsid w:val="00A73506"/>
    <w:rsid w:val="00A75040"/>
    <w:rsid w:val="00A756DC"/>
    <w:rsid w:val="00A75E8F"/>
    <w:rsid w:val="00A76513"/>
    <w:rsid w:val="00A766D5"/>
    <w:rsid w:val="00A82228"/>
    <w:rsid w:val="00A82589"/>
    <w:rsid w:val="00A8337B"/>
    <w:rsid w:val="00A835A7"/>
    <w:rsid w:val="00A83EDE"/>
    <w:rsid w:val="00A85894"/>
    <w:rsid w:val="00A85BCE"/>
    <w:rsid w:val="00A86119"/>
    <w:rsid w:val="00A8681C"/>
    <w:rsid w:val="00A86A8B"/>
    <w:rsid w:val="00A87E1C"/>
    <w:rsid w:val="00A90A07"/>
    <w:rsid w:val="00A92537"/>
    <w:rsid w:val="00A92DB3"/>
    <w:rsid w:val="00A92E87"/>
    <w:rsid w:val="00A9303B"/>
    <w:rsid w:val="00A93484"/>
    <w:rsid w:val="00A9451A"/>
    <w:rsid w:val="00A95782"/>
    <w:rsid w:val="00A95F6D"/>
    <w:rsid w:val="00A96D70"/>
    <w:rsid w:val="00A97A9A"/>
    <w:rsid w:val="00AA0C24"/>
    <w:rsid w:val="00AA0F3F"/>
    <w:rsid w:val="00AA1679"/>
    <w:rsid w:val="00AA1819"/>
    <w:rsid w:val="00AA2278"/>
    <w:rsid w:val="00AA3268"/>
    <w:rsid w:val="00AA3AC6"/>
    <w:rsid w:val="00AA3D7B"/>
    <w:rsid w:val="00AA4995"/>
    <w:rsid w:val="00AA4BED"/>
    <w:rsid w:val="00AA4D7D"/>
    <w:rsid w:val="00AA5246"/>
    <w:rsid w:val="00AA59F6"/>
    <w:rsid w:val="00AA6B15"/>
    <w:rsid w:val="00AA7510"/>
    <w:rsid w:val="00AB1CFF"/>
    <w:rsid w:val="00AB2E3A"/>
    <w:rsid w:val="00AB4592"/>
    <w:rsid w:val="00AB480C"/>
    <w:rsid w:val="00AB4B10"/>
    <w:rsid w:val="00AB4FE5"/>
    <w:rsid w:val="00AB5AC4"/>
    <w:rsid w:val="00AB6F05"/>
    <w:rsid w:val="00AB797B"/>
    <w:rsid w:val="00AC026C"/>
    <w:rsid w:val="00AC0303"/>
    <w:rsid w:val="00AC05F1"/>
    <w:rsid w:val="00AC0993"/>
    <w:rsid w:val="00AC0A83"/>
    <w:rsid w:val="00AC12CD"/>
    <w:rsid w:val="00AC146C"/>
    <w:rsid w:val="00AC2C11"/>
    <w:rsid w:val="00AC2FC0"/>
    <w:rsid w:val="00AC476C"/>
    <w:rsid w:val="00AC4BE7"/>
    <w:rsid w:val="00AC5F1F"/>
    <w:rsid w:val="00AC68EF"/>
    <w:rsid w:val="00AC7CD4"/>
    <w:rsid w:val="00AD0179"/>
    <w:rsid w:val="00AD0E1C"/>
    <w:rsid w:val="00AD333F"/>
    <w:rsid w:val="00AD3357"/>
    <w:rsid w:val="00AD46A4"/>
    <w:rsid w:val="00AD51C2"/>
    <w:rsid w:val="00AD5ED8"/>
    <w:rsid w:val="00AD6587"/>
    <w:rsid w:val="00AD6999"/>
    <w:rsid w:val="00AD7C60"/>
    <w:rsid w:val="00AE01FE"/>
    <w:rsid w:val="00AE257D"/>
    <w:rsid w:val="00AE40A1"/>
    <w:rsid w:val="00AE437E"/>
    <w:rsid w:val="00AE4AEC"/>
    <w:rsid w:val="00AE53F9"/>
    <w:rsid w:val="00AE55D1"/>
    <w:rsid w:val="00AE6A05"/>
    <w:rsid w:val="00AE702B"/>
    <w:rsid w:val="00AE755D"/>
    <w:rsid w:val="00AE7AFF"/>
    <w:rsid w:val="00AF1481"/>
    <w:rsid w:val="00AF14A9"/>
    <w:rsid w:val="00AF3242"/>
    <w:rsid w:val="00AF325C"/>
    <w:rsid w:val="00AF4B76"/>
    <w:rsid w:val="00AF51D1"/>
    <w:rsid w:val="00AF5C8C"/>
    <w:rsid w:val="00AF665F"/>
    <w:rsid w:val="00B005A3"/>
    <w:rsid w:val="00B00895"/>
    <w:rsid w:val="00B00BC1"/>
    <w:rsid w:val="00B01418"/>
    <w:rsid w:val="00B016E2"/>
    <w:rsid w:val="00B018DC"/>
    <w:rsid w:val="00B031CF"/>
    <w:rsid w:val="00B038D2"/>
    <w:rsid w:val="00B03E5A"/>
    <w:rsid w:val="00B04161"/>
    <w:rsid w:val="00B042A3"/>
    <w:rsid w:val="00B06576"/>
    <w:rsid w:val="00B07653"/>
    <w:rsid w:val="00B108DC"/>
    <w:rsid w:val="00B118AF"/>
    <w:rsid w:val="00B13095"/>
    <w:rsid w:val="00B13D06"/>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4454"/>
    <w:rsid w:val="00B34457"/>
    <w:rsid w:val="00B367EF"/>
    <w:rsid w:val="00B367FC"/>
    <w:rsid w:val="00B371AF"/>
    <w:rsid w:val="00B373AB"/>
    <w:rsid w:val="00B375E5"/>
    <w:rsid w:val="00B40DE5"/>
    <w:rsid w:val="00B41284"/>
    <w:rsid w:val="00B41DCA"/>
    <w:rsid w:val="00B423ED"/>
    <w:rsid w:val="00B43208"/>
    <w:rsid w:val="00B438ED"/>
    <w:rsid w:val="00B44013"/>
    <w:rsid w:val="00B46488"/>
    <w:rsid w:val="00B47134"/>
    <w:rsid w:val="00B51062"/>
    <w:rsid w:val="00B5227A"/>
    <w:rsid w:val="00B527DC"/>
    <w:rsid w:val="00B52A5D"/>
    <w:rsid w:val="00B53B72"/>
    <w:rsid w:val="00B53EB2"/>
    <w:rsid w:val="00B54030"/>
    <w:rsid w:val="00B54AB1"/>
    <w:rsid w:val="00B56197"/>
    <w:rsid w:val="00B56913"/>
    <w:rsid w:val="00B56E84"/>
    <w:rsid w:val="00B608F0"/>
    <w:rsid w:val="00B625CB"/>
    <w:rsid w:val="00B633BF"/>
    <w:rsid w:val="00B6368A"/>
    <w:rsid w:val="00B648BB"/>
    <w:rsid w:val="00B65944"/>
    <w:rsid w:val="00B66C50"/>
    <w:rsid w:val="00B70AF7"/>
    <w:rsid w:val="00B71FEE"/>
    <w:rsid w:val="00B721F6"/>
    <w:rsid w:val="00B727AE"/>
    <w:rsid w:val="00B7342A"/>
    <w:rsid w:val="00B73EA6"/>
    <w:rsid w:val="00B75323"/>
    <w:rsid w:val="00B764B3"/>
    <w:rsid w:val="00B76C5D"/>
    <w:rsid w:val="00B7748F"/>
    <w:rsid w:val="00B8028D"/>
    <w:rsid w:val="00B80D16"/>
    <w:rsid w:val="00B8106B"/>
    <w:rsid w:val="00B824C8"/>
    <w:rsid w:val="00B82CFA"/>
    <w:rsid w:val="00B82FC6"/>
    <w:rsid w:val="00B838C9"/>
    <w:rsid w:val="00B84F9B"/>
    <w:rsid w:val="00B85A1B"/>
    <w:rsid w:val="00B8700B"/>
    <w:rsid w:val="00B912E9"/>
    <w:rsid w:val="00B9208D"/>
    <w:rsid w:val="00B935C4"/>
    <w:rsid w:val="00B943E9"/>
    <w:rsid w:val="00B9483E"/>
    <w:rsid w:val="00B94B0E"/>
    <w:rsid w:val="00B95454"/>
    <w:rsid w:val="00B961F3"/>
    <w:rsid w:val="00B97B5B"/>
    <w:rsid w:val="00B97C13"/>
    <w:rsid w:val="00BA0303"/>
    <w:rsid w:val="00BA0A8D"/>
    <w:rsid w:val="00BA0C0B"/>
    <w:rsid w:val="00BA13E6"/>
    <w:rsid w:val="00BA1872"/>
    <w:rsid w:val="00BA21A8"/>
    <w:rsid w:val="00BA2367"/>
    <w:rsid w:val="00BA3CDA"/>
    <w:rsid w:val="00BA4C5D"/>
    <w:rsid w:val="00BA53F0"/>
    <w:rsid w:val="00BA5F7B"/>
    <w:rsid w:val="00BA6A7F"/>
    <w:rsid w:val="00BA6B33"/>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4959"/>
    <w:rsid w:val="00BC542E"/>
    <w:rsid w:val="00BC6687"/>
    <w:rsid w:val="00BC7114"/>
    <w:rsid w:val="00BC7693"/>
    <w:rsid w:val="00BD0652"/>
    <w:rsid w:val="00BD0801"/>
    <w:rsid w:val="00BD12EB"/>
    <w:rsid w:val="00BD2D6D"/>
    <w:rsid w:val="00BD33EF"/>
    <w:rsid w:val="00BD395C"/>
    <w:rsid w:val="00BD3F35"/>
    <w:rsid w:val="00BD48F9"/>
    <w:rsid w:val="00BD5650"/>
    <w:rsid w:val="00BD6F05"/>
    <w:rsid w:val="00BE071C"/>
    <w:rsid w:val="00BE1D88"/>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2B1"/>
    <w:rsid w:val="00BF5CAB"/>
    <w:rsid w:val="00BF5DAA"/>
    <w:rsid w:val="00BF76BE"/>
    <w:rsid w:val="00C00088"/>
    <w:rsid w:val="00C02169"/>
    <w:rsid w:val="00C02E63"/>
    <w:rsid w:val="00C030F5"/>
    <w:rsid w:val="00C03E9C"/>
    <w:rsid w:val="00C04616"/>
    <w:rsid w:val="00C05410"/>
    <w:rsid w:val="00C06B73"/>
    <w:rsid w:val="00C0708E"/>
    <w:rsid w:val="00C075A5"/>
    <w:rsid w:val="00C113FE"/>
    <w:rsid w:val="00C11675"/>
    <w:rsid w:val="00C117B5"/>
    <w:rsid w:val="00C12DBA"/>
    <w:rsid w:val="00C137DD"/>
    <w:rsid w:val="00C13856"/>
    <w:rsid w:val="00C14547"/>
    <w:rsid w:val="00C14B2D"/>
    <w:rsid w:val="00C14EB5"/>
    <w:rsid w:val="00C16EEC"/>
    <w:rsid w:val="00C175E0"/>
    <w:rsid w:val="00C176DF"/>
    <w:rsid w:val="00C17F28"/>
    <w:rsid w:val="00C20FA7"/>
    <w:rsid w:val="00C21160"/>
    <w:rsid w:val="00C217F4"/>
    <w:rsid w:val="00C2192B"/>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35825"/>
    <w:rsid w:val="00C4027F"/>
    <w:rsid w:val="00C40AD0"/>
    <w:rsid w:val="00C410C9"/>
    <w:rsid w:val="00C42328"/>
    <w:rsid w:val="00C4267B"/>
    <w:rsid w:val="00C42AEF"/>
    <w:rsid w:val="00C42C9A"/>
    <w:rsid w:val="00C43017"/>
    <w:rsid w:val="00C43BE3"/>
    <w:rsid w:val="00C43E6B"/>
    <w:rsid w:val="00C44310"/>
    <w:rsid w:val="00C44743"/>
    <w:rsid w:val="00C44BE1"/>
    <w:rsid w:val="00C45B21"/>
    <w:rsid w:val="00C4636B"/>
    <w:rsid w:val="00C4745C"/>
    <w:rsid w:val="00C47ECB"/>
    <w:rsid w:val="00C50E9E"/>
    <w:rsid w:val="00C51155"/>
    <w:rsid w:val="00C516FD"/>
    <w:rsid w:val="00C52010"/>
    <w:rsid w:val="00C53F1C"/>
    <w:rsid w:val="00C5452D"/>
    <w:rsid w:val="00C54C44"/>
    <w:rsid w:val="00C55412"/>
    <w:rsid w:val="00C55EF6"/>
    <w:rsid w:val="00C600AE"/>
    <w:rsid w:val="00C60AD3"/>
    <w:rsid w:val="00C61688"/>
    <w:rsid w:val="00C61728"/>
    <w:rsid w:val="00C62035"/>
    <w:rsid w:val="00C62716"/>
    <w:rsid w:val="00C628B6"/>
    <w:rsid w:val="00C62BFB"/>
    <w:rsid w:val="00C648F0"/>
    <w:rsid w:val="00C65357"/>
    <w:rsid w:val="00C679EC"/>
    <w:rsid w:val="00C70108"/>
    <w:rsid w:val="00C707B2"/>
    <w:rsid w:val="00C70B22"/>
    <w:rsid w:val="00C70E5D"/>
    <w:rsid w:val="00C71D32"/>
    <w:rsid w:val="00C73C98"/>
    <w:rsid w:val="00C74BC3"/>
    <w:rsid w:val="00C75222"/>
    <w:rsid w:val="00C75A87"/>
    <w:rsid w:val="00C76A69"/>
    <w:rsid w:val="00C770EA"/>
    <w:rsid w:val="00C77C18"/>
    <w:rsid w:val="00C80F42"/>
    <w:rsid w:val="00C8124C"/>
    <w:rsid w:val="00C81A53"/>
    <w:rsid w:val="00C83E9C"/>
    <w:rsid w:val="00C84755"/>
    <w:rsid w:val="00C84F27"/>
    <w:rsid w:val="00C86881"/>
    <w:rsid w:val="00C86D60"/>
    <w:rsid w:val="00C871D9"/>
    <w:rsid w:val="00C87229"/>
    <w:rsid w:val="00C91E48"/>
    <w:rsid w:val="00C930A4"/>
    <w:rsid w:val="00C932AC"/>
    <w:rsid w:val="00C937D9"/>
    <w:rsid w:val="00C938F0"/>
    <w:rsid w:val="00C9404A"/>
    <w:rsid w:val="00C95235"/>
    <w:rsid w:val="00C96CC4"/>
    <w:rsid w:val="00CA0E6F"/>
    <w:rsid w:val="00CA1B92"/>
    <w:rsid w:val="00CA1E4A"/>
    <w:rsid w:val="00CA24F9"/>
    <w:rsid w:val="00CA3652"/>
    <w:rsid w:val="00CA3ED0"/>
    <w:rsid w:val="00CA5131"/>
    <w:rsid w:val="00CA5900"/>
    <w:rsid w:val="00CA6100"/>
    <w:rsid w:val="00CA78A0"/>
    <w:rsid w:val="00CB058F"/>
    <w:rsid w:val="00CB10F1"/>
    <w:rsid w:val="00CB1FA8"/>
    <w:rsid w:val="00CB2435"/>
    <w:rsid w:val="00CB47C7"/>
    <w:rsid w:val="00CB49ED"/>
    <w:rsid w:val="00CB4F2C"/>
    <w:rsid w:val="00CB66D1"/>
    <w:rsid w:val="00CB68DD"/>
    <w:rsid w:val="00CB6AEA"/>
    <w:rsid w:val="00CC0028"/>
    <w:rsid w:val="00CC050D"/>
    <w:rsid w:val="00CC121A"/>
    <w:rsid w:val="00CC1223"/>
    <w:rsid w:val="00CC14C2"/>
    <w:rsid w:val="00CC15E3"/>
    <w:rsid w:val="00CC2C95"/>
    <w:rsid w:val="00CC332B"/>
    <w:rsid w:val="00CC3EA7"/>
    <w:rsid w:val="00CC484B"/>
    <w:rsid w:val="00CC4F48"/>
    <w:rsid w:val="00CC58A8"/>
    <w:rsid w:val="00CC5A05"/>
    <w:rsid w:val="00CC5AF8"/>
    <w:rsid w:val="00CC62A6"/>
    <w:rsid w:val="00CC6E03"/>
    <w:rsid w:val="00CC7A69"/>
    <w:rsid w:val="00CC7CFF"/>
    <w:rsid w:val="00CD0DE6"/>
    <w:rsid w:val="00CD1658"/>
    <w:rsid w:val="00CD4AF1"/>
    <w:rsid w:val="00CD607F"/>
    <w:rsid w:val="00CD61FC"/>
    <w:rsid w:val="00CD6E43"/>
    <w:rsid w:val="00CE07D5"/>
    <w:rsid w:val="00CE0E16"/>
    <w:rsid w:val="00CE1134"/>
    <w:rsid w:val="00CE1ADB"/>
    <w:rsid w:val="00CE1D7C"/>
    <w:rsid w:val="00CE2D3C"/>
    <w:rsid w:val="00CE395B"/>
    <w:rsid w:val="00CE3ECA"/>
    <w:rsid w:val="00CE4E12"/>
    <w:rsid w:val="00CE4FE7"/>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4CF5"/>
    <w:rsid w:val="00D05452"/>
    <w:rsid w:val="00D057A7"/>
    <w:rsid w:val="00D0589E"/>
    <w:rsid w:val="00D06925"/>
    <w:rsid w:val="00D06B5E"/>
    <w:rsid w:val="00D06E0B"/>
    <w:rsid w:val="00D0737B"/>
    <w:rsid w:val="00D07B29"/>
    <w:rsid w:val="00D10B1A"/>
    <w:rsid w:val="00D10DB8"/>
    <w:rsid w:val="00D1235D"/>
    <w:rsid w:val="00D131F8"/>
    <w:rsid w:val="00D145B5"/>
    <w:rsid w:val="00D14E7C"/>
    <w:rsid w:val="00D152A0"/>
    <w:rsid w:val="00D153F5"/>
    <w:rsid w:val="00D1564A"/>
    <w:rsid w:val="00D17908"/>
    <w:rsid w:val="00D17FDD"/>
    <w:rsid w:val="00D212D9"/>
    <w:rsid w:val="00D21A31"/>
    <w:rsid w:val="00D223DB"/>
    <w:rsid w:val="00D2251D"/>
    <w:rsid w:val="00D24612"/>
    <w:rsid w:val="00D2564C"/>
    <w:rsid w:val="00D25F0B"/>
    <w:rsid w:val="00D26702"/>
    <w:rsid w:val="00D26B1C"/>
    <w:rsid w:val="00D26E4A"/>
    <w:rsid w:val="00D2749A"/>
    <w:rsid w:val="00D278F1"/>
    <w:rsid w:val="00D30214"/>
    <w:rsid w:val="00D32A54"/>
    <w:rsid w:val="00D32AFB"/>
    <w:rsid w:val="00D335B4"/>
    <w:rsid w:val="00D33BF9"/>
    <w:rsid w:val="00D3597D"/>
    <w:rsid w:val="00D36365"/>
    <w:rsid w:val="00D3670A"/>
    <w:rsid w:val="00D374DB"/>
    <w:rsid w:val="00D40AEE"/>
    <w:rsid w:val="00D4143F"/>
    <w:rsid w:val="00D425FE"/>
    <w:rsid w:val="00D42717"/>
    <w:rsid w:val="00D42911"/>
    <w:rsid w:val="00D44698"/>
    <w:rsid w:val="00D44A0D"/>
    <w:rsid w:val="00D453B3"/>
    <w:rsid w:val="00D46031"/>
    <w:rsid w:val="00D46D77"/>
    <w:rsid w:val="00D46DFE"/>
    <w:rsid w:val="00D46E79"/>
    <w:rsid w:val="00D47303"/>
    <w:rsid w:val="00D47841"/>
    <w:rsid w:val="00D47E8C"/>
    <w:rsid w:val="00D5007A"/>
    <w:rsid w:val="00D50AA1"/>
    <w:rsid w:val="00D50C39"/>
    <w:rsid w:val="00D50DB2"/>
    <w:rsid w:val="00D51DDE"/>
    <w:rsid w:val="00D5300F"/>
    <w:rsid w:val="00D53C52"/>
    <w:rsid w:val="00D54182"/>
    <w:rsid w:val="00D54915"/>
    <w:rsid w:val="00D54A16"/>
    <w:rsid w:val="00D55588"/>
    <w:rsid w:val="00D55979"/>
    <w:rsid w:val="00D55D00"/>
    <w:rsid w:val="00D607B5"/>
    <w:rsid w:val="00D60A03"/>
    <w:rsid w:val="00D6110E"/>
    <w:rsid w:val="00D6123C"/>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61B3"/>
    <w:rsid w:val="00D97373"/>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0468"/>
    <w:rsid w:val="00DC0B12"/>
    <w:rsid w:val="00DC1B79"/>
    <w:rsid w:val="00DC1B9D"/>
    <w:rsid w:val="00DC31E9"/>
    <w:rsid w:val="00DC3CA0"/>
    <w:rsid w:val="00DC7333"/>
    <w:rsid w:val="00DC7532"/>
    <w:rsid w:val="00DD006C"/>
    <w:rsid w:val="00DD01D3"/>
    <w:rsid w:val="00DD07BB"/>
    <w:rsid w:val="00DD0E4D"/>
    <w:rsid w:val="00DD123D"/>
    <w:rsid w:val="00DD2335"/>
    <w:rsid w:val="00DD267C"/>
    <w:rsid w:val="00DD3900"/>
    <w:rsid w:val="00DD5340"/>
    <w:rsid w:val="00DE1871"/>
    <w:rsid w:val="00DE1C21"/>
    <w:rsid w:val="00DE1E10"/>
    <w:rsid w:val="00DE2FE0"/>
    <w:rsid w:val="00DE3852"/>
    <w:rsid w:val="00DF0162"/>
    <w:rsid w:val="00DF1FB7"/>
    <w:rsid w:val="00DF2510"/>
    <w:rsid w:val="00DF65FE"/>
    <w:rsid w:val="00DF77DF"/>
    <w:rsid w:val="00E00D20"/>
    <w:rsid w:val="00E018A5"/>
    <w:rsid w:val="00E0197A"/>
    <w:rsid w:val="00E02C71"/>
    <w:rsid w:val="00E03816"/>
    <w:rsid w:val="00E04791"/>
    <w:rsid w:val="00E06BAD"/>
    <w:rsid w:val="00E07177"/>
    <w:rsid w:val="00E104C2"/>
    <w:rsid w:val="00E106EE"/>
    <w:rsid w:val="00E11261"/>
    <w:rsid w:val="00E12695"/>
    <w:rsid w:val="00E12BE1"/>
    <w:rsid w:val="00E12D3C"/>
    <w:rsid w:val="00E12EC3"/>
    <w:rsid w:val="00E15B17"/>
    <w:rsid w:val="00E16179"/>
    <w:rsid w:val="00E16A2C"/>
    <w:rsid w:val="00E16C9D"/>
    <w:rsid w:val="00E20DF4"/>
    <w:rsid w:val="00E239CA"/>
    <w:rsid w:val="00E24C0C"/>
    <w:rsid w:val="00E25215"/>
    <w:rsid w:val="00E301BE"/>
    <w:rsid w:val="00E30526"/>
    <w:rsid w:val="00E3079F"/>
    <w:rsid w:val="00E31D41"/>
    <w:rsid w:val="00E320B7"/>
    <w:rsid w:val="00E32687"/>
    <w:rsid w:val="00E33035"/>
    <w:rsid w:val="00E330CF"/>
    <w:rsid w:val="00E338F5"/>
    <w:rsid w:val="00E33C06"/>
    <w:rsid w:val="00E354B8"/>
    <w:rsid w:val="00E3587A"/>
    <w:rsid w:val="00E359B7"/>
    <w:rsid w:val="00E35A77"/>
    <w:rsid w:val="00E36BBA"/>
    <w:rsid w:val="00E37083"/>
    <w:rsid w:val="00E37A88"/>
    <w:rsid w:val="00E37BD1"/>
    <w:rsid w:val="00E402D8"/>
    <w:rsid w:val="00E40E8E"/>
    <w:rsid w:val="00E40F58"/>
    <w:rsid w:val="00E41EB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434"/>
    <w:rsid w:val="00E5475E"/>
    <w:rsid w:val="00E549D1"/>
    <w:rsid w:val="00E555B1"/>
    <w:rsid w:val="00E5626E"/>
    <w:rsid w:val="00E56A22"/>
    <w:rsid w:val="00E574F2"/>
    <w:rsid w:val="00E60553"/>
    <w:rsid w:val="00E60865"/>
    <w:rsid w:val="00E61027"/>
    <w:rsid w:val="00E635D0"/>
    <w:rsid w:val="00E63936"/>
    <w:rsid w:val="00E63E61"/>
    <w:rsid w:val="00E641EE"/>
    <w:rsid w:val="00E64419"/>
    <w:rsid w:val="00E655CD"/>
    <w:rsid w:val="00E65D95"/>
    <w:rsid w:val="00E709DF"/>
    <w:rsid w:val="00E70D07"/>
    <w:rsid w:val="00E70F2B"/>
    <w:rsid w:val="00E70FA4"/>
    <w:rsid w:val="00E71405"/>
    <w:rsid w:val="00E71773"/>
    <w:rsid w:val="00E71995"/>
    <w:rsid w:val="00E71C5E"/>
    <w:rsid w:val="00E71C8B"/>
    <w:rsid w:val="00E7277C"/>
    <w:rsid w:val="00E7323D"/>
    <w:rsid w:val="00E73AD6"/>
    <w:rsid w:val="00E74649"/>
    <w:rsid w:val="00E75134"/>
    <w:rsid w:val="00E75667"/>
    <w:rsid w:val="00E75853"/>
    <w:rsid w:val="00E75D91"/>
    <w:rsid w:val="00E75EBB"/>
    <w:rsid w:val="00E76104"/>
    <w:rsid w:val="00E76438"/>
    <w:rsid w:val="00E779F0"/>
    <w:rsid w:val="00E77B7B"/>
    <w:rsid w:val="00E802FC"/>
    <w:rsid w:val="00E81453"/>
    <w:rsid w:val="00E821D4"/>
    <w:rsid w:val="00E8252E"/>
    <w:rsid w:val="00E82B7D"/>
    <w:rsid w:val="00E832E5"/>
    <w:rsid w:val="00E83881"/>
    <w:rsid w:val="00E840F9"/>
    <w:rsid w:val="00E84392"/>
    <w:rsid w:val="00E84864"/>
    <w:rsid w:val="00E85452"/>
    <w:rsid w:val="00E867BA"/>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8FE"/>
    <w:rsid w:val="00EA2E5C"/>
    <w:rsid w:val="00EA2E66"/>
    <w:rsid w:val="00EA3839"/>
    <w:rsid w:val="00EA3BB0"/>
    <w:rsid w:val="00EA6A61"/>
    <w:rsid w:val="00EA7483"/>
    <w:rsid w:val="00EA7A3D"/>
    <w:rsid w:val="00EB0E7B"/>
    <w:rsid w:val="00EB1937"/>
    <w:rsid w:val="00EB2654"/>
    <w:rsid w:val="00EB2A43"/>
    <w:rsid w:val="00EB4AF2"/>
    <w:rsid w:val="00EB4C99"/>
    <w:rsid w:val="00EB4E39"/>
    <w:rsid w:val="00EB610E"/>
    <w:rsid w:val="00EB6560"/>
    <w:rsid w:val="00EB775B"/>
    <w:rsid w:val="00EC0B79"/>
    <w:rsid w:val="00EC165C"/>
    <w:rsid w:val="00EC204F"/>
    <w:rsid w:val="00EC2E82"/>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717"/>
    <w:rsid w:val="00ED686F"/>
    <w:rsid w:val="00ED70E6"/>
    <w:rsid w:val="00ED75F7"/>
    <w:rsid w:val="00ED7929"/>
    <w:rsid w:val="00EE2EB5"/>
    <w:rsid w:val="00EE4F4A"/>
    <w:rsid w:val="00EE5D88"/>
    <w:rsid w:val="00EE7F4D"/>
    <w:rsid w:val="00EF1CCD"/>
    <w:rsid w:val="00EF3986"/>
    <w:rsid w:val="00EF3C00"/>
    <w:rsid w:val="00EF3C77"/>
    <w:rsid w:val="00EF3D5A"/>
    <w:rsid w:val="00EF4B50"/>
    <w:rsid w:val="00EF54BD"/>
    <w:rsid w:val="00EF561A"/>
    <w:rsid w:val="00EF6886"/>
    <w:rsid w:val="00EF721B"/>
    <w:rsid w:val="00EF7B4A"/>
    <w:rsid w:val="00F002DE"/>
    <w:rsid w:val="00F00D61"/>
    <w:rsid w:val="00F01224"/>
    <w:rsid w:val="00F0294B"/>
    <w:rsid w:val="00F048AA"/>
    <w:rsid w:val="00F066A5"/>
    <w:rsid w:val="00F066F1"/>
    <w:rsid w:val="00F0682E"/>
    <w:rsid w:val="00F06D8E"/>
    <w:rsid w:val="00F07296"/>
    <w:rsid w:val="00F07504"/>
    <w:rsid w:val="00F07E95"/>
    <w:rsid w:val="00F1067C"/>
    <w:rsid w:val="00F10817"/>
    <w:rsid w:val="00F10C36"/>
    <w:rsid w:val="00F11265"/>
    <w:rsid w:val="00F11D52"/>
    <w:rsid w:val="00F123CA"/>
    <w:rsid w:val="00F12FC4"/>
    <w:rsid w:val="00F13313"/>
    <w:rsid w:val="00F147AB"/>
    <w:rsid w:val="00F15CEA"/>
    <w:rsid w:val="00F160DF"/>
    <w:rsid w:val="00F16DC3"/>
    <w:rsid w:val="00F1710F"/>
    <w:rsid w:val="00F1711C"/>
    <w:rsid w:val="00F17FD7"/>
    <w:rsid w:val="00F20414"/>
    <w:rsid w:val="00F20602"/>
    <w:rsid w:val="00F20EE9"/>
    <w:rsid w:val="00F21895"/>
    <w:rsid w:val="00F21EC6"/>
    <w:rsid w:val="00F224B9"/>
    <w:rsid w:val="00F23098"/>
    <w:rsid w:val="00F231D6"/>
    <w:rsid w:val="00F248F6"/>
    <w:rsid w:val="00F24905"/>
    <w:rsid w:val="00F255B4"/>
    <w:rsid w:val="00F256A4"/>
    <w:rsid w:val="00F25AA3"/>
    <w:rsid w:val="00F25BC4"/>
    <w:rsid w:val="00F25E0F"/>
    <w:rsid w:val="00F262AA"/>
    <w:rsid w:val="00F2645B"/>
    <w:rsid w:val="00F27289"/>
    <w:rsid w:val="00F30635"/>
    <w:rsid w:val="00F309CF"/>
    <w:rsid w:val="00F313C3"/>
    <w:rsid w:val="00F3158D"/>
    <w:rsid w:val="00F319D3"/>
    <w:rsid w:val="00F31A85"/>
    <w:rsid w:val="00F330D5"/>
    <w:rsid w:val="00F3367E"/>
    <w:rsid w:val="00F33FCA"/>
    <w:rsid w:val="00F34155"/>
    <w:rsid w:val="00F34F61"/>
    <w:rsid w:val="00F34FD5"/>
    <w:rsid w:val="00F35F01"/>
    <w:rsid w:val="00F36010"/>
    <w:rsid w:val="00F36AD0"/>
    <w:rsid w:val="00F40477"/>
    <w:rsid w:val="00F4266F"/>
    <w:rsid w:val="00F4299B"/>
    <w:rsid w:val="00F42DBB"/>
    <w:rsid w:val="00F43164"/>
    <w:rsid w:val="00F435AB"/>
    <w:rsid w:val="00F4369E"/>
    <w:rsid w:val="00F440DD"/>
    <w:rsid w:val="00F445C1"/>
    <w:rsid w:val="00F45115"/>
    <w:rsid w:val="00F46300"/>
    <w:rsid w:val="00F4754E"/>
    <w:rsid w:val="00F47D55"/>
    <w:rsid w:val="00F50E87"/>
    <w:rsid w:val="00F514DF"/>
    <w:rsid w:val="00F524E0"/>
    <w:rsid w:val="00F53482"/>
    <w:rsid w:val="00F54CE1"/>
    <w:rsid w:val="00F54FB4"/>
    <w:rsid w:val="00F56708"/>
    <w:rsid w:val="00F57E79"/>
    <w:rsid w:val="00F57EDB"/>
    <w:rsid w:val="00F60E6F"/>
    <w:rsid w:val="00F60F37"/>
    <w:rsid w:val="00F613A2"/>
    <w:rsid w:val="00F621C4"/>
    <w:rsid w:val="00F65302"/>
    <w:rsid w:val="00F66549"/>
    <w:rsid w:val="00F66DF0"/>
    <w:rsid w:val="00F67038"/>
    <w:rsid w:val="00F670A9"/>
    <w:rsid w:val="00F675A7"/>
    <w:rsid w:val="00F67A05"/>
    <w:rsid w:val="00F70364"/>
    <w:rsid w:val="00F707B3"/>
    <w:rsid w:val="00F723E0"/>
    <w:rsid w:val="00F7300C"/>
    <w:rsid w:val="00F76078"/>
    <w:rsid w:val="00F76860"/>
    <w:rsid w:val="00F771B4"/>
    <w:rsid w:val="00F7773A"/>
    <w:rsid w:val="00F77E2F"/>
    <w:rsid w:val="00F80FBD"/>
    <w:rsid w:val="00F81789"/>
    <w:rsid w:val="00F818FC"/>
    <w:rsid w:val="00F82F7C"/>
    <w:rsid w:val="00F83E0D"/>
    <w:rsid w:val="00F8505C"/>
    <w:rsid w:val="00F850DB"/>
    <w:rsid w:val="00F8520D"/>
    <w:rsid w:val="00F860EF"/>
    <w:rsid w:val="00F87555"/>
    <w:rsid w:val="00F903BB"/>
    <w:rsid w:val="00F90C86"/>
    <w:rsid w:val="00F90F90"/>
    <w:rsid w:val="00F91477"/>
    <w:rsid w:val="00F9169B"/>
    <w:rsid w:val="00F933AD"/>
    <w:rsid w:val="00F942E0"/>
    <w:rsid w:val="00F94517"/>
    <w:rsid w:val="00F94740"/>
    <w:rsid w:val="00F96D75"/>
    <w:rsid w:val="00F97118"/>
    <w:rsid w:val="00FA0DB1"/>
    <w:rsid w:val="00FA2D0A"/>
    <w:rsid w:val="00FA3E13"/>
    <w:rsid w:val="00FA4303"/>
    <w:rsid w:val="00FA4A56"/>
    <w:rsid w:val="00FA64F1"/>
    <w:rsid w:val="00FA6508"/>
    <w:rsid w:val="00FA6807"/>
    <w:rsid w:val="00FA6A89"/>
    <w:rsid w:val="00FA6AC9"/>
    <w:rsid w:val="00FA7157"/>
    <w:rsid w:val="00FB0C94"/>
    <w:rsid w:val="00FB14BA"/>
    <w:rsid w:val="00FB2084"/>
    <w:rsid w:val="00FB428C"/>
    <w:rsid w:val="00FB4377"/>
    <w:rsid w:val="00FB4893"/>
    <w:rsid w:val="00FB4D11"/>
    <w:rsid w:val="00FB6043"/>
    <w:rsid w:val="00FB6271"/>
    <w:rsid w:val="00FB6635"/>
    <w:rsid w:val="00FB75EA"/>
    <w:rsid w:val="00FB7D78"/>
    <w:rsid w:val="00FC060A"/>
    <w:rsid w:val="00FC0F39"/>
    <w:rsid w:val="00FC10A2"/>
    <w:rsid w:val="00FC197C"/>
    <w:rsid w:val="00FC1F38"/>
    <w:rsid w:val="00FC2585"/>
    <w:rsid w:val="00FC2B30"/>
    <w:rsid w:val="00FC2F9E"/>
    <w:rsid w:val="00FC3489"/>
    <w:rsid w:val="00FC5143"/>
    <w:rsid w:val="00FC53AD"/>
    <w:rsid w:val="00FC5DDE"/>
    <w:rsid w:val="00FC759E"/>
    <w:rsid w:val="00FC76D9"/>
    <w:rsid w:val="00FC7776"/>
    <w:rsid w:val="00FD104F"/>
    <w:rsid w:val="00FD2080"/>
    <w:rsid w:val="00FD2090"/>
    <w:rsid w:val="00FD2E9D"/>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BCBC6105-CDC4-4BEC-96CC-4D66CD8F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F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1"/>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1"/>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uiPriority w:val="35"/>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qFormat/>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style>
  <w:style w:type="numbering" w:customStyle="1" w:styleId="1a-2">
    <w:name w:val="1 / a / -2"/>
    <w:rsid w:val="00187043"/>
  </w:style>
  <w:style w:type="numbering" w:customStyle="1" w:styleId="1a-1">
    <w:name w:val="1 / a / -1"/>
    <w:rsid w:val="00AD3357"/>
    <w:pPr>
      <w:numPr>
        <w:numId w:val="62"/>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3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8"/>
      </w:numPr>
    </w:pPr>
  </w:style>
  <w:style w:type="numbering" w:customStyle="1" w:styleId="MyList21">
    <w:name w:val="My List21"/>
    <w:rsid w:val="00187E80"/>
    <w:pPr>
      <w:numPr>
        <w:numId w:val="120"/>
      </w:numPr>
    </w:pPr>
  </w:style>
  <w:style w:type="numbering" w:customStyle="1" w:styleId="MyList1">
    <w:name w:val="My List1"/>
    <w:rsid w:val="00187E80"/>
    <w:pPr>
      <w:numPr>
        <w:numId w:val="63"/>
      </w:numPr>
    </w:pPr>
  </w:style>
  <w:style w:type="numbering" w:customStyle="1" w:styleId="MyList22">
    <w:name w:val="My List22"/>
    <w:rsid w:val="00187E80"/>
    <w:pPr>
      <w:numPr>
        <w:numId w:val="59"/>
      </w:numPr>
    </w:pPr>
  </w:style>
  <w:style w:type="numbering" w:customStyle="1" w:styleId="MyList3">
    <w:name w:val="My List3"/>
    <w:rsid w:val="00187E80"/>
  </w:style>
  <w:style w:type="numbering" w:customStyle="1" w:styleId="1a-3">
    <w:name w:val="1 / a / -3"/>
    <w:rsid w:val="00187E80"/>
  </w:style>
  <w:style w:type="numbering" w:customStyle="1" w:styleId="1a-22">
    <w:name w:val="1 / a / -22"/>
    <w:rsid w:val="00187E80"/>
    <w:pPr>
      <w:numPr>
        <w:numId w:val="121"/>
      </w:numPr>
    </w:pPr>
  </w:style>
  <w:style w:type="numbering" w:customStyle="1" w:styleId="1a-11">
    <w:name w:val="1 / a / -11"/>
    <w:rsid w:val="00BB1CAB"/>
  </w:style>
  <w:style w:type="numbering" w:customStyle="1" w:styleId="MyList23">
    <w:name w:val="My List23"/>
    <w:rsid w:val="00CB47C7"/>
    <w:pPr>
      <w:numPr>
        <w:numId w:val="67"/>
      </w:numPr>
    </w:pPr>
  </w:style>
  <w:style w:type="numbering" w:customStyle="1" w:styleId="1a-23">
    <w:name w:val="1 / a / -23"/>
    <w:rsid w:val="00CB47C7"/>
    <w:pPr>
      <w:numPr>
        <w:numId w:val="68"/>
      </w:numPr>
    </w:pPr>
  </w:style>
  <w:style w:type="paragraph" w:customStyle="1" w:styleId="k">
    <w:name w:val="k"/>
    <w:basedOn w:val="BodyTextIndent"/>
    <w:rsid w:val="00971865"/>
    <w:pPr>
      <w:spacing w:before="60" w:after="60"/>
      <w:ind w:left="0" w:firstLine="720"/>
      <w:jc w:val="both"/>
    </w:pPr>
  </w:style>
  <w:style w:type="paragraph" w:customStyle="1" w:styleId="o1">
    <w:name w:val="o1"/>
    <w:basedOn w:val="Normal"/>
    <w:next w:val="Normal"/>
    <w:uiPriority w:val="9"/>
    <w:unhideWhenUsed/>
    <w:qFormat/>
    <w:rsid w:val="00971865"/>
    <w:pPr>
      <w:keepNext/>
      <w:keepLines/>
      <w:spacing w:before="200"/>
      <w:outlineLvl w:val="3"/>
    </w:pPr>
    <w:rPr>
      <w:rFonts w:ascii="Cambria" w:hAnsi="Cambria"/>
      <w:b/>
      <w:bCs/>
      <w:i/>
      <w:iCs/>
      <w:color w:val="4F81BD"/>
    </w:rPr>
  </w:style>
  <w:style w:type="table" w:customStyle="1" w:styleId="TableGrid111">
    <w:name w:val="Table Grid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1865"/>
  </w:style>
  <w:style w:type="table" w:customStyle="1" w:styleId="ListColorfulAccent11">
    <w:name w:val="List Colorful Accent 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
    <w:name w:val="Bulleted11"/>
    <w:rsid w:val="00971865"/>
    <w:pPr>
      <w:numPr>
        <w:numId w:val="91"/>
      </w:numPr>
    </w:pPr>
  </w:style>
  <w:style w:type="numbering" w:customStyle="1" w:styleId="Style11">
    <w:name w:val="Style11"/>
    <w:rsid w:val="00971865"/>
    <w:pPr>
      <w:numPr>
        <w:numId w:val="90"/>
      </w:numPr>
    </w:pPr>
  </w:style>
  <w:style w:type="character" w:customStyle="1" w:styleId="Heading4Char1">
    <w:name w:val="Heading 4 Char1"/>
    <w:semiHidden/>
    <w:rsid w:val="00971865"/>
    <w:rPr>
      <w:rFonts w:ascii="Calibri" w:eastAsia="Times New Roman" w:hAnsi="Calibri" w:cs="Times New Roman"/>
      <w:b/>
      <w:bCs/>
      <w:sz w:val="28"/>
      <w:szCs w:val="28"/>
    </w:rPr>
  </w:style>
  <w:style w:type="numbering" w:customStyle="1" w:styleId="NoList2">
    <w:name w:val="No List2"/>
    <w:next w:val="NoList"/>
    <w:uiPriority w:val="99"/>
    <w:semiHidden/>
    <w:unhideWhenUsed/>
    <w:rsid w:val="00971865"/>
  </w:style>
  <w:style w:type="numbering" w:customStyle="1" w:styleId="MyList11">
    <w:name w:val="My List11"/>
    <w:rsid w:val="00971865"/>
    <w:pPr>
      <w:numPr>
        <w:numId w:val="88"/>
      </w:numPr>
    </w:pPr>
  </w:style>
  <w:style w:type="numbering" w:customStyle="1" w:styleId="1a-111">
    <w:name w:val="1 / a / -111"/>
    <w:rsid w:val="00971865"/>
  </w:style>
  <w:style w:type="numbering" w:customStyle="1" w:styleId="NoList3">
    <w:name w:val="No List3"/>
    <w:next w:val="NoList"/>
    <w:uiPriority w:val="99"/>
    <w:semiHidden/>
    <w:unhideWhenUsed/>
    <w:rsid w:val="00971865"/>
  </w:style>
  <w:style w:type="numbering" w:customStyle="1" w:styleId="NoList4">
    <w:name w:val="No List4"/>
    <w:next w:val="NoList"/>
    <w:uiPriority w:val="99"/>
    <w:semiHidden/>
    <w:unhideWhenUsed/>
    <w:rsid w:val="00971865"/>
  </w:style>
  <w:style w:type="table" w:customStyle="1" w:styleId="TableGrid5">
    <w:name w:val="Table Grid5"/>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7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71865"/>
    <w:rPr>
      <w:rFonts w:ascii="Courier New" w:eastAsia="Times New Roman" w:hAnsi="Courier New" w:cs="Courier New"/>
      <w:sz w:val="20"/>
      <w:szCs w:val="20"/>
    </w:rPr>
  </w:style>
  <w:style w:type="character" w:customStyle="1" w:styleId="y2iqfc">
    <w:name w:val="y2iqfc"/>
    <w:basedOn w:val="DefaultParagraphFont"/>
    <w:rsid w:val="00971865"/>
  </w:style>
  <w:style w:type="numbering" w:customStyle="1" w:styleId="NoList5">
    <w:name w:val="No List5"/>
    <w:next w:val="NoList"/>
    <w:uiPriority w:val="99"/>
    <w:semiHidden/>
    <w:rsid w:val="00971865"/>
  </w:style>
  <w:style w:type="table" w:customStyle="1" w:styleId="TableGrid6">
    <w:name w:val="Table Grid6"/>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1865"/>
  </w:style>
  <w:style w:type="table" w:customStyle="1" w:styleId="TableGrid13">
    <w:name w:val="Table Grid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1865"/>
  </w:style>
  <w:style w:type="table" w:customStyle="1" w:styleId="TableGrid23">
    <w:name w:val="Table Grid23"/>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971865"/>
  </w:style>
  <w:style w:type="table" w:customStyle="1" w:styleId="MediumShading1-Accent112">
    <w:name w:val="Medium Shading 1 - Accent 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
    <w:name w:val="List Colorful Accent 12"/>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
    <w:name w:val="Bulleted12"/>
    <w:rsid w:val="00971865"/>
  </w:style>
  <w:style w:type="numbering" w:customStyle="1" w:styleId="Style12">
    <w:name w:val="Style12"/>
    <w:rsid w:val="00971865"/>
  </w:style>
  <w:style w:type="table" w:customStyle="1" w:styleId="TableGrid50">
    <w:name w:val="TableGrid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
    <w:name w:val="My List4"/>
    <w:basedOn w:val="NoList"/>
    <w:rsid w:val="00971865"/>
  </w:style>
  <w:style w:type="numbering" w:customStyle="1" w:styleId="1a-4">
    <w:name w:val="1 / a / -4"/>
    <w:basedOn w:val="NoList"/>
    <w:next w:val="1ai"/>
    <w:uiPriority w:val="99"/>
    <w:rsid w:val="00971865"/>
  </w:style>
  <w:style w:type="table" w:customStyle="1" w:styleId="TableGrid130">
    <w:name w:val="TableGrid1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0">
    <w:name w:val="TableGrid2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NoList21">
    <w:name w:val="No List21"/>
    <w:next w:val="NoList"/>
    <w:uiPriority w:val="99"/>
    <w:semiHidden/>
    <w:unhideWhenUsed/>
    <w:rsid w:val="00971865"/>
  </w:style>
  <w:style w:type="table" w:customStyle="1" w:styleId="TableGrid31">
    <w:name w:val="Table Grid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 Grid1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
    <w:name w:val="My List211"/>
    <w:rsid w:val="00971865"/>
    <w:pPr>
      <w:numPr>
        <w:numId w:val="116"/>
      </w:numPr>
    </w:pPr>
  </w:style>
  <w:style w:type="numbering" w:customStyle="1" w:styleId="1a-12">
    <w:name w:val="1 / a / -12"/>
    <w:basedOn w:val="NoList"/>
    <w:next w:val="1ai"/>
    <w:unhideWhenUsed/>
    <w:rsid w:val="00971865"/>
    <w:pPr>
      <w:numPr>
        <w:numId w:val="122"/>
      </w:numPr>
    </w:pPr>
  </w:style>
  <w:style w:type="numbering" w:customStyle="1" w:styleId="MyList12">
    <w:name w:val="My List12"/>
    <w:rsid w:val="00971865"/>
  </w:style>
  <w:style w:type="numbering" w:customStyle="1" w:styleId="1a-211">
    <w:name w:val="1 / a / -211"/>
    <w:rsid w:val="00971865"/>
  </w:style>
  <w:style w:type="numbering" w:customStyle="1" w:styleId="1a-112">
    <w:name w:val="1 / a / -112"/>
    <w:rsid w:val="00971865"/>
    <w:pPr>
      <w:numPr>
        <w:numId w:val="117"/>
      </w:numPr>
    </w:pPr>
  </w:style>
  <w:style w:type="numbering" w:customStyle="1" w:styleId="1a-31">
    <w:name w:val="1 / a / -31"/>
    <w:rsid w:val="00971865"/>
    <w:pPr>
      <w:numPr>
        <w:numId w:val="118"/>
      </w:numPr>
    </w:pPr>
  </w:style>
  <w:style w:type="table" w:customStyle="1" w:styleId="TableGrid41">
    <w:name w:val="Table Grid4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0">
    <w:name w:val="TableGrid1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 Grid2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Grid2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
    <w:name w:val="My List221"/>
    <w:rsid w:val="00971865"/>
  </w:style>
  <w:style w:type="numbering" w:customStyle="1" w:styleId="MyList31">
    <w:name w:val="My List31"/>
    <w:rsid w:val="00971865"/>
    <w:pPr>
      <w:numPr>
        <w:numId w:val="119"/>
      </w:numPr>
    </w:pPr>
  </w:style>
  <w:style w:type="numbering" w:customStyle="1" w:styleId="1a-221">
    <w:name w:val="1 / a / -221"/>
    <w:rsid w:val="00971865"/>
    <w:pPr>
      <w:numPr>
        <w:numId w:val="87"/>
      </w:numPr>
    </w:pPr>
  </w:style>
  <w:style w:type="numbering" w:customStyle="1" w:styleId="NoList31">
    <w:name w:val="No List31"/>
    <w:next w:val="NoList"/>
    <w:uiPriority w:val="99"/>
    <w:semiHidden/>
    <w:unhideWhenUsed/>
    <w:rsid w:val="00971865"/>
  </w:style>
  <w:style w:type="numbering" w:customStyle="1" w:styleId="NoList41">
    <w:name w:val="No List41"/>
    <w:next w:val="NoList"/>
    <w:uiPriority w:val="99"/>
    <w:semiHidden/>
    <w:unhideWhenUsed/>
    <w:rsid w:val="00971865"/>
  </w:style>
  <w:style w:type="numbering" w:customStyle="1" w:styleId="Bulleted13">
    <w:name w:val="Bulleted13"/>
    <w:rsid w:val="00971865"/>
    <w:pPr>
      <w:numPr>
        <w:numId w:val="85"/>
      </w:numPr>
    </w:pPr>
  </w:style>
  <w:style w:type="numbering" w:customStyle="1" w:styleId="Style13">
    <w:name w:val="Style13"/>
    <w:rsid w:val="00971865"/>
    <w:pPr>
      <w:numPr>
        <w:numId w:val="86"/>
      </w:numPr>
    </w:pPr>
  </w:style>
  <w:style w:type="numbering" w:customStyle="1" w:styleId="MyList5">
    <w:name w:val="My List5"/>
    <w:basedOn w:val="NoList"/>
    <w:rsid w:val="00971865"/>
  </w:style>
  <w:style w:type="numbering" w:customStyle="1" w:styleId="1a-5">
    <w:name w:val="1 / a / -5"/>
    <w:basedOn w:val="NoList"/>
    <w:next w:val="1ai"/>
    <w:uiPriority w:val="99"/>
    <w:rsid w:val="00971865"/>
  </w:style>
  <w:style w:type="table" w:customStyle="1" w:styleId="TableGrid14">
    <w:name w:val="TableGrid14"/>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
    <w:name w:val="TableGrid24"/>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
    <w:name w:val="My List24"/>
    <w:rsid w:val="00971865"/>
  </w:style>
  <w:style w:type="numbering" w:customStyle="1" w:styleId="1a-24">
    <w:name w:val="1 / a / -24"/>
    <w:rsid w:val="00971865"/>
  </w:style>
  <w:style w:type="numbering" w:customStyle="1" w:styleId="1a-13">
    <w:name w:val="1 / a / -13"/>
    <w:rsid w:val="00971865"/>
    <w:pPr>
      <w:numPr>
        <w:numId w:val="89"/>
      </w:numPr>
    </w:pPr>
  </w:style>
  <w:style w:type="numbering" w:customStyle="1" w:styleId="MyList13">
    <w:name w:val="My List13"/>
    <w:basedOn w:val="NoList"/>
    <w:rsid w:val="00971865"/>
  </w:style>
  <w:style w:type="numbering" w:customStyle="1" w:styleId="1a-14">
    <w:name w:val="1 / a / -14"/>
    <w:basedOn w:val="NoList"/>
    <w:next w:val="1ai"/>
    <w:rsid w:val="00971865"/>
  </w:style>
  <w:style w:type="numbering" w:customStyle="1" w:styleId="Bulleted131">
    <w:name w:val="Bulleted131"/>
    <w:rsid w:val="00971865"/>
  </w:style>
  <w:style w:type="numbering" w:customStyle="1" w:styleId="1ai1">
    <w:name w:val="1 / a / i1"/>
    <w:basedOn w:val="NoList"/>
    <w:next w:val="1ai"/>
    <w:uiPriority w:val="99"/>
    <w:semiHidden/>
    <w:unhideWhenUsed/>
    <w:rsid w:val="00971865"/>
  </w:style>
  <w:style w:type="numbering" w:customStyle="1" w:styleId="NoList6">
    <w:name w:val="No List6"/>
    <w:next w:val="NoList"/>
    <w:uiPriority w:val="99"/>
    <w:semiHidden/>
    <w:unhideWhenUsed/>
    <w:rsid w:val="00971865"/>
  </w:style>
  <w:style w:type="table" w:customStyle="1" w:styleId="TableGrid7">
    <w:name w:val="Table Grid7"/>
    <w:basedOn w:val="TableNormal"/>
    <w:next w:val="TableGrid"/>
    <w:uiPriority w:val="59"/>
    <w:rsid w:val="009718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71865"/>
  </w:style>
  <w:style w:type="table" w:customStyle="1" w:styleId="TableGrid240">
    <w:name w:val="Table Grid24"/>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2">
    <w:name w:val="List No2"/>
    <w:uiPriority w:val="99"/>
    <w:semiHidden/>
    <w:unhideWhenUsed/>
    <w:rsid w:val="00971865"/>
  </w:style>
  <w:style w:type="table" w:customStyle="1" w:styleId="MediumShading1-Accent113">
    <w:name w:val="Medium Shading 1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4">
    <w:name w:val="List Light - Accent 114"/>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2">
    <w:name w:val="Medium Shading 1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2">
    <w:name w:val="List Light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2">
    <w:name w:val="Light Grid - Accent 62"/>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2">
    <w:name w:val="List Light Accent 6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2">
    <w:name w:val="Medium Grid 1 - Accent 62"/>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3">
    <w:name w:val="List Colorful Accent 13"/>
    <w:basedOn w:val="TableNormal"/>
    <w:uiPriority w:val="99"/>
    <w:rsid w:val="00971865"/>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2">
    <w:name w:val="Sombreado claro - Énfasis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2">
    <w:name w:val="Lista clara - Énfasis 1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2">
    <w:name w:val="List Light - Accent 1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2">
    <w:name w:val="List Light - Accent 1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6">
    <w:name w:val="List Light - Accent 136"/>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2">
    <w:name w:val="Cuadrícula clara - Énfasis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2">
    <w:name w:val="List Colorful Accent 62"/>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2">
    <w:name w:val="List Light Accent 5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2">
    <w:name w:val="List Light Accent 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2">
    <w:name w:val="List Light Accent 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2">
    <w:name w:val="List Medium 2 Accent 32"/>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5">
    <w:name w:val="List Light - Accent 145"/>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2">
    <w:name w:val="Light Shading - Accent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2">
    <w:name w:val="List Light - Accent 14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2">
    <w:name w:val="List Light - Accent 14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2">
    <w:name w:val="List Light - Accent 14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2">
    <w:name w:val="List Light - Accent 13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2">
    <w:name w:val="List Light - Accent 13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2">
    <w:name w:val="List Light - Accent 13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2">
    <w:name w:val="List Light - Accent 134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60">
    <w:name w:val="TableGrid6"/>
    <w:qFormat/>
    <w:rsid w:val="00971865"/>
    <w:pPr>
      <w:spacing w:line="240" w:lineRule="auto"/>
      <w:jc w:val="left"/>
    </w:pPr>
    <w:rPr>
      <w:rFonts w:eastAsiaTheme="minorEastAsia"/>
    </w:rPr>
    <w:tblPr>
      <w:tblCellMar>
        <w:top w:w="0" w:type="dxa"/>
        <w:left w:w="0" w:type="dxa"/>
        <w:bottom w:w="0" w:type="dxa"/>
        <w:right w:w="0" w:type="dxa"/>
      </w:tblCellMar>
    </w:tblPr>
  </w:style>
  <w:style w:type="numbering" w:customStyle="1" w:styleId="1a-6">
    <w:name w:val="1 / a / -6"/>
    <w:basedOn w:val="NoList"/>
    <w:next w:val="1ai"/>
    <w:uiPriority w:val="99"/>
    <w:rsid w:val="00971865"/>
  </w:style>
  <w:style w:type="table" w:customStyle="1" w:styleId="TableGrid32">
    <w:name w:val="Table Grid3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71865"/>
  </w:style>
  <w:style w:type="table" w:customStyle="1" w:styleId="ListColorfulAccent111">
    <w:name w:val="List Colorful Accent 1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1">
    <w:name w:val="Bulleted111"/>
    <w:rsid w:val="00971865"/>
    <w:pPr>
      <w:numPr>
        <w:numId w:val="82"/>
      </w:numPr>
    </w:pPr>
  </w:style>
  <w:style w:type="numbering" w:customStyle="1" w:styleId="Style111">
    <w:name w:val="Style111"/>
    <w:rsid w:val="00971865"/>
    <w:pPr>
      <w:numPr>
        <w:numId w:val="81"/>
      </w:numPr>
    </w:pPr>
  </w:style>
  <w:style w:type="table" w:customStyle="1" w:styleId="TableGrid15">
    <w:name w:val="TableGrid1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14">
    <w:name w:val="My List14"/>
    <w:basedOn w:val="NoList"/>
    <w:rsid w:val="00971865"/>
    <w:pPr>
      <w:numPr>
        <w:numId w:val="92"/>
      </w:numPr>
    </w:pPr>
  </w:style>
  <w:style w:type="numbering" w:customStyle="1" w:styleId="1a-15">
    <w:name w:val="1 / a / -15"/>
    <w:basedOn w:val="NoList"/>
    <w:next w:val="1ai"/>
    <w:rsid w:val="00971865"/>
    <w:pPr>
      <w:numPr>
        <w:numId w:val="93"/>
      </w:numPr>
    </w:pPr>
  </w:style>
  <w:style w:type="table" w:customStyle="1" w:styleId="TableGrid25">
    <w:name w:val="TableGrid25"/>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5">
    <w:name w:val="My List25"/>
    <w:rsid w:val="00971865"/>
    <w:pPr>
      <w:numPr>
        <w:numId w:val="23"/>
      </w:numPr>
    </w:pPr>
  </w:style>
  <w:style w:type="numbering" w:customStyle="1" w:styleId="1a-25">
    <w:name w:val="1 / a / -25"/>
    <w:rsid w:val="00971865"/>
    <w:pPr>
      <w:numPr>
        <w:numId w:val="24"/>
      </w:numPr>
    </w:pPr>
  </w:style>
  <w:style w:type="numbering" w:customStyle="1" w:styleId="NoList22">
    <w:name w:val="No List22"/>
    <w:next w:val="NoList"/>
    <w:uiPriority w:val="99"/>
    <w:semiHidden/>
    <w:unhideWhenUsed/>
    <w:rsid w:val="00971865"/>
  </w:style>
  <w:style w:type="table" w:customStyle="1" w:styleId="TableGrid320">
    <w:name w:val="TableGrid3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
    <w:name w:val="Table Grid1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Grid2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2">
    <w:name w:val="My List212"/>
    <w:rsid w:val="00971865"/>
    <w:pPr>
      <w:numPr>
        <w:numId w:val="74"/>
      </w:numPr>
    </w:pPr>
  </w:style>
  <w:style w:type="numbering" w:customStyle="1" w:styleId="1a-113">
    <w:name w:val="1 / a / -113"/>
    <w:basedOn w:val="NoList"/>
    <w:next w:val="1ai"/>
    <w:unhideWhenUsed/>
    <w:rsid w:val="00971865"/>
    <w:pPr>
      <w:numPr>
        <w:numId w:val="94"/>
      </w:numPr>
    </w:pPr>
  </w:style>
  <w:style w:type="numbering" w:customStyle="1" w:styleId="MyList111">
    <w:name w:val="My List111"/>
    <w:rsid w:val="00971865"/>
    <w:pPr>
      <w:numPr>
        <w:numId w:val="73"/>
      </w:numPr>
    </w:pPr>
  </w:style>
  <w:style w:type="numbering" w:customStyle="1" w:styleId="1a-212">
    <w:name w:val="1 / a / -212"/>
    <w:rsid w:val="00971865"/>
    <w:pPr>
      <w:numPr>
        <w:numId w:val="75"/>
      </w:numPr>
    </w:pPr>
  </w:style>
  <w:style w:type="numbering" w:customStyle="1" w:styleId="1a-1111">
    <w:name w:val="1 / a / -1111"/>
    <w:rsid w:val="00971865"/>
    <w:pPr>
      <w:numPr>
        <w:numId w:val="77"/>
      </w:numPr>
    </w:pPr>
  </w:style>
  <w:style w:type="numbering" w:customStyle="1" w:styleId="1a-32">
    <w:name w:val="1 / a / -32"/>
    <w:rsid w:val="00971865"/>
    <w:pPr>
      <w:numPr>
        <w:numId w:val="78"/>
      </w:numPr>
    </w:pPr>
  </w:style>
  <w:style w:type="table" w:customStyle="1" w:styleId="TableGrid42">
    <w:name w:val="Table Grid4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Grid4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0">
    <w:name w:val="TableGrid1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2">
    <w:name w:val="Table Grid2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Grid2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2">
    <w:name w:val="My List222"/>
    <w:rsid w:val="00971865"/>
  </w:style>
  <w:style w:type="numbering" w:customStyle="1" w:styleId="MyList32">
    <w:name w:val="My List32"/>
    <w:rsid w:val="00971865"/>
    <w:pPr>
      <w:numPr>
        <w:numId w:val="79"/>
      </w:numPr>
    </w:pPr>
  </w:style>
  <w:style w:type="numbering" w:customStyle="1" w:styleId="1a-222">
    <w:name w:val="1 / a / -222"/>
    <w:rsid w:val="00971865"/>
    <w:pPr>
      <w:numPr>
        <w:numId w:val="80"/>
      </w:numPr>
    </w:pPr>
  </w:style>
  <w:style w:type="numbering" w:customStyle="1" w:styleId="NoList32">
    <w:name w:val="No List32"/>
    <w:next w:val="NoList"/>
    <w:uiPriority w:val="99"/>
    <w:semiHidden/>
    <w:unhideWhenUsed/>
    <w:rsid w:val="00971865"/>
  </w:style>
  <w:style w:type="numbering" w:customStyle="1" w:styleId="NoList42">
    <w:name w:val="No List42"/>
    <w:next w:val="NoList"/>
    <w:uiPriority w:val="99"/>
    <w:semiHidden/>
    <w:unhideWhenUsed/>
    <w:rsid w:val="00971865"/>
  </w:style>
  <w:style w:type="table" w:customStyle="1" w:styleId="TableGrid51">
    <w:name w:val="Table Grid51"/>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971865"/>
  </w:style>
  <w:style w:type="table" w:customStyle="1" w:styleId="TableGrid61">
    <w:name w:val="Table Grid6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1865"/>
  </w:style>
  <w:style w:type="table" w:customStyle="1" w:styleId="TableGrid131">
    <w:name w:val="Table Grid131"/>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71865"/>
  </w:style>
  <w:style w:type="table" w:customStyle="1" w:styleId="TableGrid231">
    <w:name w:val="Table Grid2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1">
    <w:name w:val="List No11"/>
    <w:uiPriority w:val="99"/>
    <w:semiHidden/>
    <w:unhideWhenUsed/>
    <w:rsid w:val="00971865"/>
  </w:style>
  <w:style w:type="table" w:customStyle="1" w:styleId="MediumShading1-Accent1121">
    <w:name w:val="Medium Shading 1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1">
    <w:name w:val="List Light - Accent 113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1">
    <w:name w:val="Medium Shading 1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1">
    <w:name w:val="List Light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1">
    <w:name w:val="Light Grid - Accent 61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1">
    <w:name w:val="List Light Accent 6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1">
    <w:name w:val="Medium Grid 1 - Accent 61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1">
    <w:name w:val="List Colorful Accent 12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1">
    <w:name w:val="Sombreado claro - Énfasis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1">
    <w:name w:val="Lista clara - Énfasis 1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1">
    <w:name w:val="List Light - Accent 1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1">
    <w:name w:val="List Light - Accent 1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1">
    <w:name w:val="List Light - Accent 1351"/>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1">
    <w:name w:val="Cuadrícula clara - Énfasis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1">
    <w:name w:val="List Colorful Accent 61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1">
    <w:name w:val="List Light Accent 5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1">
    <w:name w:val="List Light Accent 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1">
    <w:name w:val="List Light Accent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1">
    <w:name w:val="List Medium 2 Accent 31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1">
    <w:name w:val="List Light - Accent 14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1">
    <w:name w:val="Light Shading - Accent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1">
    <w:name w:val="List Light - Accent 14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1">
    <w:name w:val="List Light - Accent 14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1">
    <w:name w:val="List Light - Accent 14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1">
    <w:name w:val="List Light - Accent 13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1">
    <w:name w:val="List Light - Accent 13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1">
    <w:name w:val="List Light - Accent 13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1">
    <w:name w:val="List Light - Accent 13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1">
    <w:name w:val="Bulleted121"/>
    <w:rsid w:val="00971865"/>
  </w:style>
  <w:style w:type="numbering" w:customStyle="1" w:styleId="Style121">
    <w:name w:val="Style121"/>
    <w:rsid w:val="00971865"/>
  </w:style>
  <w:style w:type="table" w:customStyle="1" w:styleId="TableGrid510">
    <w:name w:val="TableGrid5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1">
    <w:name w:val="My List41"/>
    <w:basedOn w:val="NoList"/>
    <w:rsid w:val="00971865"/>
  </w:style>
  <w:style w:type="numbering" w:customStyle="1" w:styleId="1a-41">
    <w:name w:val="1 / a / -41"/>
    <w:basedOn w:val="NoList"/>
    <w:next w:val="1ai"/>
    <w:uiPriority w:val="99"/>
    <w:rsid w:val="00971865"/>
  </w:style>
  <w:style w:type="table" w:customStyle="1" w:styleId="TableGrid1310">
    <w:name w:val="TableGrid1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10">
    <w:name w:val="TableGrid2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31">
    <w:name w:val="My List231"/>
    <w:rsid w:val="00971865"/>
  </w:style>
  <w:style w:type="numbering" w:customStyle="1" w:styleId="1a-231">
    <w:name w:val="1 / a / -231"/>
    <w:rsid w:val="00971865"/>
    <w:pPr>
      <w:numPr>
        <w:numId w:val="84"/>
      </w:numPr>
    </w:pPr>
  </w:style>
  <w:style w:type="numbering" w:customStyle="1" w:styleId="NoList211">
    <w:name w:val="No List211"/>
    <w:next w:val="NoList"/>
    <w:uiPriority w:val="99"/>
    <w:semiHidden/>
    <w:unhideWhenUsed/>
    <w:rsid w:val="00971865"/>
  </w:style>
  <w:style w:type="table" w:customStyle="1" w:styleId="TableGrid311">
    <w:name w:val="Table Grid3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Grid3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
    <w:name w:val="Table Grid1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1">
    <w:name w:val="Table Grid21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Grid2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1">
    <w:name w:val="My List2111"/>
    <w:rsid w:val="00971865"/>
    <w:pPr>
      <w:numPr>
        <w:numId w:val="56"/>
      </w:numPr>
    </w:pPr>
  </w:style>
  <w:style w:type="numbering" w:customStyle="1" w:styleId="1a-121">
    <w:name w:val="1 / a / -121"/>
    <w:basedOn w:val="NoList"/>
    <w:next w:val="1ai"/>
    <w:unhideWhenUsed/>
    <w:rsid w:val="00971865"/>
  </w:style>
  <w:style w:type="numbering" w:customStyle="1" w:styleId="MyList121">
    <w:name w:val="My List121"/>
    <w:rsid w:val="00971865"/>
    <w:pPr>
      <w:numPr>
        <w:numId w:val="52"/>
      </w:numPr>
    </w:pPr>
  </w:style>
  <w:style w:type="numbering" w:customStyle="1" w:styleId="1a-2111">
    <w:name w:val="1 / a / -2111"/>
    <w:rsid w:val="00971865"/>
    <w:pPr>
      <w:numPr>
        <w:numId w:val="57"/>
      </w:numPr>
    </w:pPr>
  </w:style>
  <w:style w:type="numbering" w:customStyle="1" w:styleId="1a-1121">
    <w:name w:val="1 / a / -1121"/>
    <w:rsid w:val="00971865"/>
    <w:pPr>
      <w:numPr>
        <w:numId w:val="69"/>
      </w:numPr>
    </w:pPr>
  </w:style>
  <w:style w:type="numbering" w:customStyle="1" w:styleId="1a-311">
    <w:name w:val="1 / a / -311"/>
    <w:rsid w:val="00971865"/>
    <w:pPr>
      <w:numPr>
        <w:numId w:val="70"/>
      </w:numPr>
    </w:pPr>
  </w:style>
  <w:style w:type="table" w:customStyle="1" w:styleId="TableGrid411">
    <w:name w:val="Table Grid4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0">
    <w:name w:val="TableGrid1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1">
    <w:name w:val="Table Grid2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Grid2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1">
    <w:name w:val="My List2211"/>
    <w:rsid w:val="00971865"/>
    <w:pPr>
      <w:numPr>
        <w:numId w:val="64"/>
      </w:numPr>
    </w:pPr>
  </w:style>
  <w:style w:type="numbering" w:customStyle="1" w:styleId="MyList311">
    <w:name w:val="My List311"/>
    <w:rsid w:val="00971865"/>
    <w:pPr>
      <w:numPr>
        <w:numId w:val="71"/>
      </w:numPr>
    </w:pPr>
  </w:style>
  <w:style w:type="numbering" w:customStyle="1" w:styleId="1a-2211">
    <w:name w:val="1 / a / -2211"/>
    <w:rsid w:val="00971865"/>
    <w:pPr>
      <w:numPr>
        <w:numId w:val="72"/>
      </w:numPr>
    </w:pPr>
  </w:style>
  <w:style w:type="numbering" w:customStyle="1" w:styleId="NoList311">
    <w:name w:val="No List311"/>
    <w:next w:val="NoList"/>
    <w:uiPriority w:val="99"/>
    <w:semiHidden/>
    <w:unhideWhenUsed/>
    <w:rsid w:val="00971865"/>
  </w:style>
  <w:style w:type="numbering" w:customStyle="1" w:styleId="NoList411">
    <w:name w:val="No List411"/>
    <w:next w:val="NoList"/>
    <w:uiPriority w:val="99"/>
    <w:semiHidden/>
    <w:unhideWhenUsed/>
    <w:rsid w:val="00971865"/>
  </w:style>
  <w:style w:type="numbering" w:customStyle="1" w:styleId="Bulleted132">
    <w:name w:val="Bulleted132"/>
    <w:rsid w:val="00971865"/>
  </w:style>
  <w:style w:type="numbering" w:customStyle="1" w:styleId="Style131">
    <w:name w:val="Style131"/>
    <w:rsid w:val="00971865"/>
  </w:style>
  <w:style w:type="numbering" w:customStyle="1" w:styleId="MyList51">
    <w:name w:val="My List51"/>
    <w:basedOn w:val="NoList"/>
    <w:rsid w:val="00971865"/>
  </w:style>
  <w:style w:type="numbering" w:customStyle="1" w:styleId="1a-51">
    <w:name w:val="1 / a / -51"/>
    <w:basedOn w:val="NoList"/>
    <w:next w:val="1ai"/>
    <w:uiPriority w:val="99"/>
    <w:rsid w:val="00971865"/>
  </w:style>
  <w:style w:type="table" w:customStyle="1" w:styleId="TableGrid141">
    <w:name w:val="TableGrid141"/>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1">
    <w:name w:val="TableGrid241"/>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1">
    <w:name w:val="My List241"/>
    <w:rsid w:val="00971865"/>
    <w:pPr>
      <w:numPr>
        <w:numId w:val="65"/>
      </w:numPr>
    </w:pPr>
  </w:style>
  <w:style w:type="numbering" w:customStyle="1" w:styleId="1a-241">
    <w:name w:val="1 / a / -241"/>
    <w:rsid w:val="00971865"/>
    <w:pPr>
      <w:numPr>
        <w:numId w:val="66"/>
      </w:numPr>
    </w:pPr>
  </w:style>
  <w:style w:type="numbering" w:customStyle="1" w:styleId="1a-131">
    <w:name w:val="1 / a / -131"/>
    <w:rsid w:val="00971865"/>
    <w:pPr>
      <w:numPr>
        <w:numId w:val="76"/>
      </w:numPr>
    </w:pPr>
  </w:style>
  <w:style w:type="numbering" w:customStyle="1" w:styleId="MyList131">
    <w:name w:val="My List131"/>
    <w:basedOn w:val="NoList"/>
    <w:rsid w:val="00971865"/>
  </w:style>
  <w:style w:type="numbering" w:customStyle="1" w:styleId="1a-141">
    <w:name w:val="1 / a / -141"/>
    <w:basedOn w:val="NoList"/>
    <w:next w:val="1ai"/>
    <w:rsid w:val="00971865"/>
  </w:style>
  <w:style w:type="numbering" w:customStyle="1" w:styleId="Bulleted1311">
    <w:name w:val="Bulleted1311"/>
    <w:rsid w:val="00971865"/>
  </w:style>
  <w:style w:type="numbering" w:customStyle="1" w:styleId="1ai11">
    <w:name w:val="1 / a / i11"/>
    <w:basedOn w:val="NoList"/>
    <w:next w:val="1ai"/>
    <w:uiPriority w:val="99"/>
    <w:semiHidden/>
    <w:unhideWhenUsed/>
    <w:rsid w:val="00971865"/>
  </w:style>
  <w:style w:type="numbering" w:customStyle="1" w:styleId="NoList7">
    <w:name w:val="No List7"/>
    <w:next w:val="NoList"/>
    <w:uiPriority w:val="99"/>
    <w:semiHidden/>
    <w:unhideWhenUsed/>
    <w:rsid w:val="003C3623"/>
  </w:style>
  <w:style w:type="table" w:customStyle="1" w:styleId="TableGrid8">
    <w:name w:val="Table Grid8"/>
    <w:basedOn w:val="TableNormal"/>
    <w:next w:val="TableGrid"/>
    <w:uiPriority w:val="59"/>
    <w:rsid w:val="003C362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
    <w:basedOn w:val="TableNormal"/>
    <w:next w:val="TableGrid"/>
    <w:uiPriority w:val="59"/>
    <w:rsid w:val="003C3623"/>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C3623"/>
  </w:style>
  <w:style w:type="table" w:customStyle="1" w:styleId="TableGrid250">
    <w:name w:val="Table Grid25"/>
    <w:basedOn w:val="TableNormal"/>
    <w:next w:val="TableGrid"/>
    <w:uiPriority w:val="59"/>
    <w:rsid w:val="003C3623"/>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3">
    <w:name w:val="List No3"/>
    <w:uiPriority w:val="99"/>
    <w:semiHidden/>
    <w:unhideWhenUsed/>
    <w:rsid w:val="003C3623"/>
  </w:style>
  <w:style w:type="table" w:customStyle="1" w:styleId="MediumShading1-Accent114">
    <w:name w:val="Medium Shading 1 - Accent 114"/>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5">
    <w:name w:val="List Light - Accent 115"/>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3">
    <w:name w:val="Medium Shading 1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3">
    <w:name w:val="List Light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3">
    <w:name w:val="Light Grid - Accent 63"/>
    <w:basedOn w:val="TableNormal"/>
    <w:next w:val="LightGrid-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3">
    <w:name w:val="List Light Accent 6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3">
    <w:name w:val="Medium Grid 1 - Accent 63"/>
    <w:basedOn w:val="TableNormal"/>
    <w:next w:val="MediumGrid1-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4">
    <w:name w:val="List Colorful Accent 14"/>
    <w:basedOn w:val="TableNormal"/>
    <w:uiPriority w:val="99"/>
    <w:rsid w:val="003C3623"/>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3">
    <w:name w:val="Sombreado claro - Énfasis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3">
    <w:name w:val="Lista clara - Énfasis 1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3">
    <w:name w:val="List Light - Accent 111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3">
    <w:name w:val="List Light - Accent 1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
    <w:name w:val="Light Grid - Accent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7">
    <w:name w:val="List Light - Accent 137"/>
    <w:basedOn w:val="TableNormal"/>
    <w:uiPriority w:val="61"/>
    <w:rsid w:val="003C3623"/>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3">
    <w:name w:val="Cuadrícula clara - Énfasis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3">
    <w:name w:val="List Colorful Accent 63"/>
    <w:basedOn w:val="TableNormal"/>
    <w:uiPriority w:val="72"/>
    <w:rsid w:val="003C3623"/>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3">
    <w:name w:val="List Light Accent 5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3">
    <w:name w:val="List Light Accent 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3">
    <w:name w:val="List Light Accent 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3">
    <w:name w:val="List Medium 2 Accent 33"/>
    <w:basedOn w:val="TableNormal"/>
    <w:uiPriority w:val="66"/>
    <w:rsid w:val="003C3623"/>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6">
    <w:name w:val="List Light - Accent 146"/>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3">
    <w:name w:val="Light Shading - Accent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3">
    <w:name w:val="List Light - Accent 14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3">
    <w:name w:val="List Light - Accent 14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3">
    <w:name w:val="List Light - Accent 14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3">
    <w:name w:val="List Light - Accent 13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3">
    <w:name w:val="List Light - Accent 13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3">
    <w:name w:val="List Light - Accent 13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3">
    <w:name w:val="List Light - Accent 134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4">
    <w:name w:val="Bulleted14"/>
    <w:rsid w:val="003C3623"/>
    <w:pPr>
      <w:numPr>
        <w:numId w:val="16"/>
      </w:numPr>
    </w:pPr>
  </w:style>
  <w:style w:type="numbering" w:customStyle="1" w:styleId="Style15">
    <w:name w:val="Style15"/>
    <w:rsid w:val="003C3623"/>
    <w:pPr>
      <w:numPr>
        <w:numId w:val="17"/>
      </w:numPr>
    </w:pPr>
  </w:style>
  <w:style w:type="table" w:customStyle="1" w:styleId="TableGrid70">
    <w:name w:val="TableGrid7"/>
    <w:qFormat/>
    <w:rsid w:val="003C3623"/>
    <w:pPr>
      <w:spacing w:line="240" w:lineRule="auto"/>
      <w:jc w:val="left"/>
    </w:pPr>
    <w:rPr>
      <w:rFonts w:eastAsiaTheme="minorEastAsia"/>
    </w:rPr>
    <w:tblPr>
      <w:tblCellMar>
        <w:top w:w="0" w:type="dxa"/>
        <w:left w:w="0" w:type="dxa"/>
        <w:bottom w:w="0" w:type="dxa"/>
        <w:right w:w="0" w:type="dxa"/>
      </w:tblCellMar>
    </w:tblPr>
  </w:style>
  <w:style w:type="numbering" w:customStyle="1" w:styleId="MyList6">
    <w:name w:val="My List6"/>
    <w:basedOn w:val="NoList"/>
    <w:rsid w:val="003C3623"/>
    <w:pPr>
      <w:numPr>
        <w:numId w:val="46"/>
      </w:numPr>
    </w:pPr>
  </w:style>
  <w:style w:type="numbering" w:customStyle="1" w:styleId="1a-7">
    <w:name w:val="1 / a / -7"/>
    <w:basedOn w:val="NoList"/>
    <w:next w:val="1ai"/>
    <w:rsid w:val="003C3623"/>
    <w:pPr>
      <w:numPr>
        <w:numId w:val="49"/>
      </w:numPr>
    </w:pPr>
  </w:style>
  <w:style w:type="table" w:customStyle="1" w:styleId="TableGrid16">
    <w:name w:val="TableGrid16"/>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6">
    <w:name w:val="TableGrid26"/>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6">
    <w:name w:val="1 / a / -26"/>
    <w:rsid w:val="003C3623"/>
    <w:pPr>
      <w:numPr>
        <w:numId w:val="53"/>
      </w:numPr>
    </w:pPr>
  </w:style>
  <w:style w:type="table" w:customStyle="1" w:styleId="TableGrid33">
    <w:name w:val="Table Grid3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Grid3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4">
    <w:name w:val="Table Grid114"/>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3">
    <w:name w:val="Table Grid21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0">
    <w:name w:val="TableGrid2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3">
    <w:name w:val="Table Grid1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3">
    <w:name w:val="Table Grid2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0">
    <w:name w:val="TableGrid223"/>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13">
    <w:name w:val="My List213"/>
    <w:rsid w:val="003C3623"/>
    <w:pPr>
      <w:numPr>
        <w:numId w:val="55"/>
      </w:numPr>
    </w:pPr>
  </w:style>
  <w:style w:type="numbering" w:customStyle="1" w:styleId="MyList33">
    <w:name w:val="My List33"/>
    <w:rsid w:val="003C3623"/>
    <w:pPr>
      <w:numPr>
        <w:numId w:val="60"/>
      </w:numPr>
    </w:pPr>
  </w:style>
  <w:style w:type="numbering" w:customStyle="1" w:styleId="1a-33">
    <w:name w:val="1 / a / -33"/>
    <w:rsid w:val="003C3623"/>
    <w:pPr>
      <w:numPr>
        <w:numId w:val="61"/>
      </w:numPr>
    </w:pPr>
  </w:style>
  <w:style w:type="numbering" w:customStyle="1" w:styleId="1a-114">
    <w:name w:val="1 / a / -114"/>
    <w:rsid w:val="003C3623"/>
    <w:pPr>
      <w:numPr>
        <w:numId w:val="54"/>
      </w:numPr>
    </w:pPr>
  </w:style>
  <w:style w:type="paragraph" w:customStyle="1" w:styleId="CharCharCharCharChar">
    <w:name w:val="Char Char Char Char Char"/>
    <w:basedOn w:val="Heading3"/>
    <w:autoRedefine/>
    <w:rsid w:val="003C362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 w:type="paragraph" w:customStyle="1" w:styleId="fontstyle4">
    <w:name w:val="fontstyle4"/>
    <w:basedOn w:val="Normal"/>
    <w:rsid w:val="00D5300F"/>
    <w:pPr>
      <w:spacing w:before="100" w:beforeAutospacing="1" w:after="100" w:afterAutospacing="1"/>
    </w:pPr>
    <w:rPr>
      <w:rFonts w:ascii="TT20C2o00" w:hAnsi="TT20C2o00"/>
      <w:color w:val="000000"/>
      <w:sz w:val="28"/>
      <w:szCs w:val="28"/>
    </w:rPr>
  </w:style>
  <w:style w:type="paragraph" w:customStyle="1" w:styleId="fontstyle5">
    <w:name w:val="fontstyle5"/>
    <w:basedOn w:val="Normal"/>
    <w:rsid w:val="00D5300F"/>
    <w:pPr>
      <w:spacing w:before="100" w:beforeAutospacing="1" w:after="100" w:afterAutospacing="1"/>
    </w:pPr>
    <w:rPr>
      <w:rFonts w:ascii="Times-Italic" w:hAnsi="Times-Italic"/>
      <w:i/>
      <w:iCs/>
      <w:color w:val="000000"/>
      <w:sz w:val="28"/>
      <w:szCs w:val="28"/>
    </w:rPr>
  </w:style>
  <w:style w:type="paragraph" w:customStyle="1" w:styleId="fontstyle6">
    <w:name w:val="fontstyle6"/>
    <w:basedOn w:val="Normal"/>
    <w:rsid w:val="00D5300F"/>
    <w:pPr>
      <w:spacing w:before="100" w:beforeAutospacing="1" w:after="100" w:afterAutospacing="1"/>
    </w:pPr>
    <w:rPr>
      <w:rFonts w:ascii="TT2162o00" w:hAnsi="TT2162o00"/>
      <w:color w:val="000000"/>
      <w:sz w:val="28"/>
      <w:szCs w:val="28"/>
    </w:rPr>
  </w:style>
  <w:style w:type="paragraph" w:customStyle="1" w:styleId="fontstyle7">
    <w:name w:val="fontstyle7"/>
    <w:basedOn w:val="Normal"/>
    <w:rsid w:val="00D5300F"/>
    <w:pPr>
      <w:spacing w:before="100" w:beforeAutospacing="1" w:after="100" w:afterAutospacing="1"/>
    </w:pPr>
    <w:rPr>
      <w:rFonts w:ascii="TT2202o00" w:hAnsi="TT2202o00"/>
      <w:color w:val="000000"/>
      <w:sz w:val="28"/>
      <w:szCs w:val="28"/>
    </w:rPr>
  </w:style>
  <w:style w:type="character" w:customStyle="1" w:styleId="fontstyle51">
    <w:name w:val="fontstyle51"/>
    <w:basedOn w:val="DefaultParagraphFont"/>
    <w:rsid w:val="00D5300F"/>
    <w:rPr>
      <w:rFonts w:ascii="Times-Italic" w:hAnsi="Times-Italic" w:hint="default"/>
      <w:b w:val="0"/>
      <w:bCs w:val="0"/>
      <w:i/>
      <w:iCs/>
      <w:color w:val="000000"/>
      <w:sz w:val="28"/>
      <w:szCs w:val="28"/>
    </w:rPr>
  </w:style>
  <w:style w:type="character" w:customStyle="1" w:styleId="fontstyle61">
    <w:name w:val="fontstyle61"/>
    <w:basedOn w:val="DefaultParagraphFont"/>
    <w:rsid w:val="00D5300F"/>
    <w:rPr>
      <w:rFonts w:ascii="TT2162o00" w:hAnsi="TT2162o00" w:hint="default"/>
      <w:b w:val="0"/>
      <w:bCs w:val="0"/>
      <w:i w:val="0"/>
      <w:iCs w:val="0"/>
      <w:color w:val="000000"/>
      <w:sz w:val="28"/>
      <w:szCs w:val="28"/>
    </w:rPr>
  </w:style>
  <w:style w:type="character" w:customStyle="1" w:styleId="fontstyle71">
    <w:name w:val="fontstyle71"/>
    <w:basedOn w:val="DefaultParagraphFont"/>
    <w:rsid w:val="00D5300F"/>
    <w:rPr>
      <w:rFonts w:ascii="TT2202o00" w:hAnsi="TT2202o00" w:hint="default"/>
      <w:b w:val="0"/>
      <w:bCs w:val="0"/>
      <w:i w:val="0"/>
      <w:iCs w:val="0"/>
      <w:color w:val="000000"/>
      <w:sz w:val="28"/>
      <w:szCs w:val="28"/>
    </w:rPr>
  </w:style>
  <w:style w:type="paragraph" w:customStyle="1" w:styleId="xl63">
    <w:name w:val="xl63"/>
    <w:basedOn w:val="Normal"/>
    <w:rsid w:val="00D530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D530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63935189">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18209045">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CACE3-1C2E-4FBF-AA0C-15BB9C468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16</cp:revision>
  <cp:lastPrinted>2021-04-01T03:45:00Z</cp:lastPrinted>
  <dcterms:created xsi:type="dcterms:W3CDTF">2026-01-15T08:29:00Z</dcterms:created>
  <dcterms:modified xsi:type="dcterms:W3CDTF">2026-01-15T10:01:00Z</dcterms:modified>
</cp:coreProperties>
</file>